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38C05F" w14:textId="77777777" w:rsidR="00987AC4" w:rsidRDefault="00987AC4">
      <w:pPr>
        <w:spacing w:after="160" w:line="259" w:lineRule="auto"/>
        <w:rPr>
          <w:rFonts w:ascii="Tahoma" w:hAnsi="Tahoma" w:cs="Tahoma"/>
          <w:b/>
          <w:sz w:val="28"/>
          <w:szCs w:val="20"/>
        </w:rPr>
      </w:pPr>
    </w:p>
    <w:p w14:paraId="14665658" w14:textId="4F511A77" w:rsidR="004150AB" w:rsidRDefault="00987AC4" w:rsidP="004150AB">
      <w:pPr>
        <w:spacing w:after="240" w:line="276" w:lineRule="auto"/>
        <w:jc w:val="center"/>
        <w:rPr>
          <w:rFonts w:ascii="Tahoma" w:hAnsi="Tahoma" w:cs="Tahoma"/>
          <w:b/>
          <w:sz w:val="28"/>
          <w:szCs w:val="20"/>
        </w:rPr>
      </w:pPr>
      <w:r w:rsidRPr="00987AC4">
        <w:rPr>
          <w:rFonts w:ascii="Tahoma" w:hAnsi="Tahoma" w:cs="Tahoma"/>
          <w:b/>
          <w:sz w:val="28"/>
          <w:szCs w:val="20"/>
        </w:rPr>
        <w:t>VIZUALNE KOMUNIKACIJE</w:t>
      </w:r>
    </w:p>
    <w:p w14:paraId="728189BC" w14:textId="77777777" w:rsidR="00987AC4" w:rsidRDefault="00987AC4" w:rsidP="004150AB">
      <w:pPr>
        <w:spacing w:after="240" w:line="276" w:lineRule="auto"/>
        <w:jc w:val="center"/>
        <w:rPr>
          <w:rFonts w:ascii="Tahoma" w:hAnsi="Tahoma" w:cs="Tahoma"/>
          <w:b/>
          <w:sz w:val="28"/>
          <w:szCs w:val="20"/>
        </w:rPr>
      </w:pPr>
    </w:p>
    <w:p w14:paraId="42B427AD" w14:textId="77777777" w:rsidR="00987AC4" w:rsidRDefault="00987AC4" w:rsidP="00987AC4">
      <w:pPr>
        <w:rPr>
          <w:rFonts w:ascii="Arial Narrow" w:hAnsi="Arial Narrow" w:cs="Arial"/>
          <w:b/>
          <w:sz w:val="22"/>
          <w:szCs w:val="22"/>
          <w:u w:val="single"/>
        </w:rPr>
      </w:pPr>
    </w:p>
    <w:p w14:paraId="1462FF8D" w14:textId="77777777" w:rsidR="00987AC4" w:rsidRPr="00175E11" w:rsidRDefault="00987AC4" w:rsidP="00987AC4">
      <w:pPr>
        <w:pStyle w:val="Naslov3"/>
        <w:ind w:left="720" w:hanging="720"/>
        <w:rPr>
          <w:rFonts w:ascii="Arial Narrow" w:hAnsi="Arial Narrow" w:cs="Arial"/>
          <w:b/>
          <w:sz w:val="22"/>
          <w:szCs w:val="22"/>
        </w:rPr>
      </w:pPr>
      <w:bookmarkStart w:id="0" w:name="_Toc534287085"/>
      <w:bookmarkStart w:id="1" w:name="_Toc536104580"/>
      <w:r w:rsidRPr="00175E11">
        <w:rPr>
          <w:rFonts w:ascii="Arial Narrow" w:hAnsi="Arial Narrow" w:cs="Arial"/>
          <w:b/>
          <w:sz w:val="22"/>
          <w:szCs w:val="22"/>
        </w:rPr>
        <w:t>USMERJANJE IN OZNAČEVANJE</w:t>
      </w:r>
      <w:bookmarkEnd w:id="0"/>
      <w:bookmarkEnd w:id="1"/>
    </w:p>
    <w:p w14:paraId="34F286AF" w14:textId="77777777" w:rsidR="00987AC4" w:rsidRDefault="00987AC4" w:rsidP="00987AC4">
      <w:pPr>
        <w:rPr>
          <w:b/>
        </w:rPr>
      </w:pPr>
    </w:p>
    <w:p w14:paraId="5725C5D5" w14:textId="77777777" w:rsidR="00987AC4" w:rsidRPr="00175E11" w:rsidRDefault="00987AC4" w:rsidP="00987AC4">
      <w:pPr>
        <w:rPr>
          <w:rFonts w:ascii="Arial Narrow" w:hAnsi="Arial Narrow" w:cs="Arial"/>
          <w:sz w:val="22"/>
          <w:szCs w:val="22"/>
        </w:rPr>
      </w:pPr>
      <w:r w:rsidRPr="00175E11">
        <w:rPr>
          <w:rFonts w:ascii="Arial Narrow" w:hAnsi="Arial Narrow" w:cs="Arial"/>
          <w:sz w:val="22"/>
          <w:szCs w:val="22"/>
        </w:rPr>
        <w:t>Sistem označevanja naj sledi smernicam obstoje</w:t>
      </w:r>
      <w:r>
        <w:rPr>
          <w:rFonts w:ascii="Arial Narrow" w:hAnsi="Arial Narrow" w:cs="Arial"/>
          <w:sz w:val="22"/>
          <w:szCs w:val="22"/>
        </w:rPr>
        <w:t xml:space="preserve">če vizualne komunikacije v SBC, </w:t>
      </w:r>
      <w:r w:rsidRPr="00175E11">
        <w:rPr>
          <w:rFonts w:ascii="Arial Narrow" w:hAnsi="Arial Narrow" w:cs="Arial"/>
          <w:sz w:val="22"/>
          <w:szCs w:val="22"/>
        </w:rPr>
        <w:t>dokument usmeritve in označevanja, ki služi SBC za zagotavljanje enovite grafične podobe.</w:t>
      </w:r>
    </w:p>
    <w:p w14:paraId="5F23698C" w14:textId="77777777" w:rsidR="00987AC4" w:rsidRPr="00F878ED" w:rsidRDefault="00987AC4" w:rsidP="00987AC4">
      <w:pPr>
        <w:rPr>
          <w:rFonts w:ascii="Arial Narrow" w:hAnsi="Arial Narrow" w:cs="Arial"/>
          <w:sz w:val="22"/>
          <w:szCs w:val="22"/>
        </w:rPr>
      </w:pPr>
    </w:p>
    <w:p w14:paraId="6C9512A6" w14:textId="77777777" w:rsidR="00987AC4" w:rsidRPr="00F878ED" w:rsidRDefault="00987AC4" w:rsidP="00987AC4">
      <w:pPr>
        <w:rPr>
          <w:rFonts w:ascii="Arial Narrow" w:hAnsi="Arial Narrow" w:cs="Arial"/>
          <w:sz w:val="22"/>
          <w:szCs w:val="22"/>
        </w:rPr>
      </w:pPr>
      <w:r w:rsidRPr="00F878ED">
        <w:rPr>
          <w:rFonts w:ascii="Arial Narrow" w:hAnsi="Arial Narrow" w:cs="Arial"/>
          <w:sz w:val="22"/>
          <w:szCs w:val="22"/>
        </w:rPr>
        <w:t>Tipografija :                                                                  Barve:</w:t>
      </w:r>
    </w:p>
    <w:p w14:paraId="2DF94EA3" w14:textId="77777777" w:rsidR="00987AC4" w:rsidRDefault="00987AC4" w:rsidP="00987AC4">
      <w:pPr>
        <w:rPr>
          <w:b/>
        </w:rPr>
      </w:pPr>
    </w:p>
    <w:p w14:paraId="504A7F15" w14:textId="395BCF8D" w:rsidR="00987AC4" w:rsidRDefault="00987AC4" w:rsidP="00987AC4">
      <w:r>
        <w:rPr>
          <w:noProof/>
        </w:rPr>
        <w:drawing>
          <wp:inline distT="0" distB="0" distL="0" distR="0" wp14:anchorId="6D4516FE" wp14:editId="72462915">
            <wp:extent cx="1781175" cy="1771650"/>
            <wp:effectExtent l="0" t="0" r="9525" b="0"/>
            <wp:docPr id="1811768862" name="Slika 2" descr="Slika, ki vsebuje besede besedilo, pisava, posnetek zaslona, oblikovanje&#10;&#10;Vsebina, ustvarjena z UI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768862" name="Slika 2" descr="Slika, ki vsebuje besede besedilo, pisava, posnetek zaslona, oblikovanje&#10;&#10;Vsebina, ustvarjena z UI, morda ni pravilna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7716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0E8FEE43" wp14:editId="528FD0B2">
            <wp:extent cx="2085975" cy="1809750"/>
            <wp:effectExtent l="0" t="0" r="9525" b="0"/>
            <wp:docPr id="1024870073" name="Slika 1" descr="Slika, ki vsebuje besede besedilo, posnetek zaslona, pisava, oblikovanje&#10;&#10;Vsebina, ustvarjena z UI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870073" name="Slika 1" descr="Slika, ki vsebuje besede besedilo, posnetek zaslona, pisava, oblikovanje&#10;&#10;Vsebina, ustvarjena z UI, morda ni pravilna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8097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FA277D" w14:textId="77777777" w:rsidR="00987AC4" w:rsidRDefault="00987AC4" w:rsidP="00987AC4"/>
    <w:p w14:paraId="1BC9BE9A" w14:textId="77777777" w:rsidR="00987AC4" w:rsidRPr="00175E11" w:rsidRDefault="00987AC4" w:rsidP="00987AC4">
      <w:pPr>
        <w:rPr>
          <w:rFonts w:ascii="Arial Narrow" w:hAnsi="Arial Narrow" w:cs="Arial"/>
          <w:sz w:val="22"/>
          <w:szCs w:val="22"/>
        </w:rPr>
      </w:pPr>
      <w:r w:rsidRPr="00175E11">
        <w:rPr>
          <w:rFonts w:ascii="Arial Narrow" w:hAnsi="Arial Narrow" w:cs="Arial"/>
          <w:sz w:val="22"/>
          <w:szCs w:val="22"/>
        </w:rPr>
        <w:t>V tem dokumentu so navedeni tipografija, barve, velikost in oblika posameznih oznak, tablic in notranja ter zunanja usmerjevala</w:t>
      </w:r>
      <w:r>
        <w:rPr>
          <w:rFonts w:ascii="Arial Narrow" w:hAnsi="Arial Narrow" w:cs="Arial"/>
          <w:sz w:val="22"/>
          <w:szCs w:val="22"/>
        </w:rPr>
        <w:t>.</w:t>
      </w:r>
    </w:p>
    <w:p w14:paraId="25A1EBC5" w14:textId="77777777" w:rsidR="00987AC4" w:rsidRDefault="00987AC4" w:rsidP="00987AC4"/>
    <w:p w14:paraId="4FDEA587" w14:textId="77777777" w:rsidR="00987AC4" w:rsidRDefault="00987AC4" w:rsidP="00987AC4"/>
    <w:p w14:paraId="2B811864" w14:textId="77777777" w:rsidR="00987AC4" w:rsidRDefault="00987AC4" w:rsidP="00987AC4"/>
    <w:p w14:paraId="129180D5" w14:textId="77777777" w:rsidR="00987AC4" w:rsidRDefault="00987AC4" w:rsidP="00987AC4"/>
    <w:p w14:paraId="56682DF8" w14:textId="05DAA117" w:rsidR="00987AC4" w:rsidRDefault="00987AC4">
      <w:pPr>
        <w:spacing w:after="160" w:line="259" w:lineRule="auto"/>
        <w:rPr>
          <w:rFonts w:ascii="Tahoma" w:hAnsi="Tahoma" w:cs="Tahoma"/>
          <w:b/>
          <w:sz w:val="28"/>
          <w:szCs w:val="20"/>
        </w:rPr>
      </w:pPr>
      <w:r>
        <w:rPr>
          <w:rFonts w:ascii="Tahoma" w:hAnsi="Tahoma" w:cs="Tahoma"/>
          <w:b/>
          <w:sz w:val="28"/>
          <w:szCs w:val="20"/>
        </w:rPr>
        <w:br w:type="page"/>
      </w:r>
    </w:p>
    <w:p w14:paraId="2F6299C4" w14:textId="301C81CC" w:rsidR="00987AC4" w:rsidRDefault="00987AC4" w:rsidP="004150AB">
      <w:pPr>
        <w:spacing w:after="240" w:line="276" w:lineRule="auto"/>
        <w:jc w:val="center"/>
        <w:rPr>
          <w:rFonts w:ascii="Tahoma" w:hAnsi="Tahoma" w:cs="Tahoma"/>
          <w:b/>
          <w:sz w:val="28"/>
          <w:szCs w:val="20"/>
        </w:rPr>
      </w:pPr>
      <w:r>
        <w:rPr>
          <w:noProof/>
        </w:rPr>
        <w:lastRenderedPageBreak/>
        <w:drawing>
          <wp:inline distT="0" distB="0" distL="0" distR="0" wp14:anchorId="7E08A1CF" wp14:editId="30694BDB">
            <wp:extent cx="5562600" cy="7848600"/>
            <wp:effectExtent l="0" t="0" r="0" b="0"/>
            <wp:docPr id="850149159" name="Slika 3" descr="Slika, ki vsebuje besede besedilo, posnetek zaslona, stavba&#10;&#10;Vsebina, ustvarjena z UI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149159" name="Slika 3" descr="Slika, ki vsebuje besede besedilo, posnetek zaslona, stavba&#10;&#10;Vsebina, ustvarjena z UI, morda ni pravilna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784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40E14" w14:textId="45227D34" w:rsidR="00987AC4" w:rsidRDefault="00987AC4" w:rsidP="0079332F">
      <w:pPr>
        <w:spacing w:after="160" w:line="259" w:lineRule="auto"/>
        <w:rPr>
          <w:rFonts w:ascii="Arial Narrow" w:hAnsi="Arial Narrow" w:cs="Arial"/>
          <w:b/>
          <w:sz w:val="22"/>
          <w:szCs w:val="22"/>
          <w:u w:val="single"/>
        </w:rPr>
      </w:pPr>
      <w:r>
        <w:rPr>
          <w:rFonts w:ascii="Tahoma" w:hAnsi="Tahoma" w:cs="Tahoma"/>
          <w:b/>
          <w:sz w:val="28"/>
          <w:szCs w:val="20"/>
        </w:rPr>
        <w:br w:type="page"/>
      </w:r>
    </w:p>
    <w:p w14:paraId="5E1D03DC" w14:textId="40E0AB31" w:rsidR="00987AC4" w:rsidRDefault="00987AC4" w:rsidP="00987AC4">
      <w:r>
        <w:rPr>
          <w:noProof/>
        </w:rPr>
        <w:lastRenderedPageBreak/>
        <w:drawing>
          <wp:inline distT="0" distB="0" distL="0" distR="0" wp14:anchorId="25FE3F93" wp14:editId="1D145764">
            <wp:extent cx="5753100" cy="8134350"/>
            <wp:effectExtent l="0" t="0" r="0" b="0"/>
            <wp:docPr id="558263816" name="Slika 13" descr="Slika, ki vsebuje besede besedilo, posnetek zaslona, pisava&#10;&#10;Vsebina, ustvarjena z UI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263816" name="Slika 13" descr="Slika, ki vsebuje besede besedilo, posnetek zaslona, pisava&#10;&#10;Vsebina, ustvarjena z UI, morda ni pravilna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D9B316" wp14:editId="782ACD56">
            <wp:extent cx="5753100" cy="8134350"/>
            <wp:effectExtent l="0" t="0" r="0" b="0"/>
            <wp:docPr id="699638397" name="Slika 12" descr="Slika, ki vsebuje besede besedilo, posnetek zaslona, programska oprema, spletna stran&#10;&#10;Vsebina, ustvarjena z UI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638397" name="Slika 12" descr="Slika, ki vsebuje besede besedilo, posnetek zaslona, programska oprema, spletna stran&#10;&#10;Vsebina, ustvarjena z UI, morda ni pravilna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B80DD0" wp14:editId="1A0620F3">
            <wp:extent cx="5760720" cy="8131810"/>
            <wp:effectExtent l="0" t="0" r="0" b="2540"/>
            <wp:docPr id="2066269935" name="Slika 11" descr="Slika, ki vsebuje besede besedilo, posnetek zaslona, oblikovanje&#10;&#10;Vsebina, ustvarjena z UI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269935" name="Slika 11" descr="Slika, ki vsebuje besede besedilo, posnetek zaslona, oblikovanje&#10;&#10;Vsebina, ustvarjena z UI, morda ni pravilna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F6AE97" wp14:editId="019DB3C4">
            <wp:extent cx="5753100" cy="8134350"/>
            <wp:effectExtent l="0" t="0" r="0" b="0"/>
            <wp:docPr id="1184599540" name="Slika 10" descr="Slika, ki vsebuje besede besedilo, posnetek zaslona, pisava, oblikovanje&#10;&#10;Vsebina, ustvarjena z UI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599540" name="Slika 10" descr="Slika, ki vsebuje besede besedilo, posnetek zaslona, pisava, oblikovanje&#10;&#10;Vsebina, ustvarjena z UI, morda ni pravilna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94C260" wp14:editId="0CED2B2A">
            <wp:extent cx="5753100" cy="8134350"/>
            <wp:effectExtent l="0" t="0" r="0" b="0"/>
            <wp:docPr id="1782241003" name="Slika 9" descr="Slika, ki vsebuje besede besedilo, posnetek zaslona, spletno mesto, spletna stran&#10;&#10;Vsebina, ustvarjena z UI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2241003" name="Slika 9" descr="Slika, ki vsebuje besede besedilo, posnetek zaslona, spletno mesto, spletna stran&#10;&#10;Vsebina, ustvarjena z UI, morda ni pravilna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F1CFD1" wp14:editId="0BF9E5AF">
            <wp:extent cx="5753100" cy="8134350"/>
            <wp:effectExtent l="0" t="0" r="0" b="0"/>
            <wp:docPr id="1215852171" name="Slika 8" descr="Slika, ki vsebuje besede besedilo, posnetek zaslona, spletno mesto, spletna stran&#10;&#10;Vsebina, ustvarjena z UI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852171" name="Slika 8" descr="Slika, ki vsebuje besede besedilo, posnetek zaslona, spletno mesto, spletna stran&#10;&#10;Vsebina, ustvarjena z UI, morda ni pravilna.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BE50D4" wp14:editId="559338E1">
            <wp:extent cx="5753100" cy="8134350"/>
            <wp:effectExtent l="0" t="0" r="0" b="0"/>
            <wp:docPr id="1677722350" name="Slika 7" descr="Slika, ki vsebuje besede besedilo, posnetek zaslona, spletno mesto, spletna stran&#10;&#10;Vsebina, ustvarjena z UI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722350" name="Slika 7" descr="Slika, ki vsebuje besede besedilo, posnetek zaslona, spletno mesto, spletna stran&#10;&#10;Vsebina, ustvarjena z UI, morda ni pravilna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2FAEEF" wp14:editId="799B4AD8">
            <wp:extent cx="5753100" cy="8134350"/>
            <wp:effectExtent l="0" t="0" r="0" b="0"/>
            <wp:docPr id="313298539" name="Slika 6" descr="Slika, ki vsebuje besede besedilo, posnetek zaslona, spletno mesto, spletna stran&#10;&#10;Vsebina, ustvarjena z UI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298539" name="Slika 6" descr="Slika, ki vsebuje besede besedilo, posnetek zaslona, spletno mesto, spletna stran&#10;&#10;Vsebina, ustvarjena z UI, morda ni pravilna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56B91B" wp14:editId="7B4AA4A5">
            <wp:extent cx="5753100" cy="8134350"/>
            <wp:effectExtent l="0" t="0" r="0" b="0"/>
            <wp:docPr id="1193701625" name="Slika 5" descr="Slika, ki vsebuje besede besedilo, posnetek zaslona, spletno mesto&#10;&#10;Vsebina, ustvarjena z UI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701625" name="Slika 5" descr="Slika, ki vsebuje besede besedilo, posnetek zaslona, spletno mesto&#10;&#10;Vsebina, ustvarjena z UI, morda ni pravilna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07EFB6" wp14:editId="777915EA">
            <wp:extent cx="5753100" cy="8134350"/>
            <wp:effectExtent l="0" t="0" r="0" b="0"/>
            <wp:docPr id="1922827560" name="Slika 4" descr="Slika, ki vsebuje besede besedilo, posnetek zaslona, spletno mesto, spletna stran&#10;&#10;Vsebina, ustvarjena z UI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827560" name="Slika 4" descr="Slika, ki vsebuje besede besedilo, posnetek zaslona, spletno mesto, spletna stran&#10;&#10;Vsebina, ustvarjena z UI, morda ni pravilna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9ECA9" w14:textId="77777777" w:rsidR="00987AC4" w:rsidRPr="003444AB" w:rsidRDefault="00987AC4" w:rsidP="00987AC4">
      <w:pPr>
        <w:rPr>
          <w:rFonts w:ascii="Arial Narrow" w:hAnsi="Arial Narrow" w:cs="Arial"/>
          <w:b/>
          <w:sz w:val="22"/>
          <w:szCs w:val="22"/>
          <w:u w:val="single"/>
        </w:rPr>
      </w:pPr>
    </w:p>
    <w:p w14:paraId="5568CBC9" w14:textId="77777777" w:rsidR="00987AC4" w:rsidRDefault="00987AC4" w:rsidP="00987AC4">
      <w:pPr>
        <w:rPr>
          <w:rFonts w:ascii="Arial Narrow" w:hAnsi="Arial Narrow" w:cs="Calibri"/>
          <w:b/>
          <w:bCs/>
          <w:color w:val="000000"/>
          <w:sz w:val="22"/>
          <w:szCs w:val="22"/>
        </w:rPr>
      </w:pPr>
    </w:p>
    <w:p w14:paraId="305EC74C" w14:textId="77777777" w:rsidR="00987AC4" w:rsidRDefault="00987AC4" w:rsidP="00987AC4">
      <w:pPr>
        <w:rPr>
          <w:rFonts w:ascii="Arial Narrow" w:hAnsi="Arial Narrow" w:cs="Calibri"/>
          <w:b/>
          <w:bCs/>
          <w:color w:val="000000"/>
          <w:sz w:val="22"/>
          <w:szCs w:val="22"/>
        </w:rPr>
      </w:pPr>
    </w:p>
    <w:p w14:paraId="32598A54" w14:textId="77777777" w:rsidR="00987AC4" w:rsidRPr="004150AB" w:rsidRDefault="00987AC4" w:rsidP="004150AB">
      <w:pPr>
        <w:spacing w:after="240" w:line="276" w:lineRule="auto"/>
        <w:jc w:val="center"/>
        <w:rPr>
          <w:rFonts w:ascii="Tahoma" w:hAnsi="Tahoma" w:cs="Tahoma"/>
          <w:b/>
          <w:sz w:val="28"/>
          <w:szCs w:val="20"/>
        </w:rPr>
      </w:pPr>
    </w:p>
    <w:sectPr w:rsidR="00987AC4" w:rsidRPr="004150AB" w:rsidSect="00E72491"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9969B1" w14:textId="77777777" w:rsidR="00623514" w:rsidRDefault="00623514" w:rsidP="002F7A4C">
      <w:r>
        <w:separator/>
      </w:r>
    </w:p>
  </w:endnote>
  <w:endnote w:type="continuationSeparator" w:id="0">
    <w:p w14:paraId="3389A5DE" w14:textId="77777777" w:rsidR="00623514" w:rsidRDefault="00623514" w:rsidP="002F7A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tarSymbol">
    <w:altName w:val="Klee One"/>
    <w:charset w:val="02"/>
    <w:family w:val="auto"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wis721 Lt BT">
    <w:charset w:val="00"/>
    <w:family w:val="swiss"/>
    <w:pitch w:val="variable"/>
    <w:sig w:usb0="00000087" w:usb1="00000000" w:usb2="00000000" w:usb3="00000000" w:csb0="0000001B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20EE01" w14:textId="77777777" w:rsidR="00623514" w:rsidRDefault="00623514" w:rsidP="002F7A4C">
      <w:r>
        <w:separator/>
      </w:r>
    </w:p>
  </w:footnote>
  <w:footnote w:type="continuationSeparator" w:id="0">
    <w:p w14:paraId="3F007861" w14:textId="77777777" w:rsidR="00623514" w:rsidRDefault="00623514" w:rsidP="002F7A4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0000003"/>
    <w:multiLevelType w:val="multilevel"/>
    <w:tmpl w:val="00000003"/>
    <w:name w:val="WW8Num3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tarSymbol"/>
        <w:sz w:val="18"/>
        <w:szCs w:val="18"/>
      </w:rPr>
    </w:lvl>
  </w:abstractNum>
  <w:abstractNum w:abstractNumId="3" w15:restartNumberingAfterBreak="0">
    <w:nsid w:val="00000005"/>
    <w:multiLevelType w:val="multi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tarSymbol"/>
        <w:sz w:val="18"/>
        <w:szCs w:val="18"/>
      </w:rPr>
    </w:lvl>
  </w:abstractNum>
  <w:abstractNum w:abstractNumId="4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5" w15:restartNumberingAfterBreak="0">
    <w:nsid w:val="00D812BA"/>
    <w:multiLevelType w:val="hybridMultilevel"/>
    <w:tmpl w:val="3042B178"/>
    <w:lvl w:ilvl="0" w:tplc="C820F062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7D20EBC">
      <w:numFmt w:val="bullet"/>
      <w:lvlText w:val="−"/>
      <w:lvlJc w:val="left"/>
      <w:pPr>
        <w:ind w:left="2880" w:hanging="360"/>
      </w:pPr>
      <w:rPr>
        <w:rFonts w:ascii="Tahoma" w:eastAsia="Times New Roman" w:hAnsi="Tahoma" w:cs="Tahoma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323160A"/>
    <w:multiLevelType w:val="hybridMultilevel"/>
    <w:tmpl w:val="487E97BC"/>
    <w:lvl w:ilvl="0" w:tplc="0000153C">
      <w:start w:val="1"/>
      <w:numFmt w:val="bullet"/>
      <w:lvlText w:val="-"/>
      <w:lvlJc w:val="left"/>
      <w:pPr>
        <w:ind w:left="720" w:hanging="360"/>
      </w:p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5583903"/>
    <w:multiLevelType w:val="hybridMultilevel"/>
    <w:tmpl w:val="C6D09874"/>
    <w:lvl w:ilvl="0" w:tplc="4732A73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70DAB9F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A34D60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C184C0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E9EEE1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300378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0D2320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8055F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524366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91820A9"/>
    <w:multiLevelType w:val="hybridMultilevel"/>
    <w:tmpl w:val="7AD23ABE"/>
    <w:lvl w:ilvl="0" w:tplc="791CBE6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D216339"/>
    <w:multiLevelType w:val="hybridMultilevel"/>
    <w:tmpl w:val="BB401ECE"/>
    <w:lvl w:ilvl="0" w:tplc="791CBE6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24C2B22"/>
    <w:multiLevelType w:val="hybridMultilevel"/>
    <w:tmpl w:val="ECE4A982"/>
    <w:lvl w:ilvl="0" w:tplc="C820F062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3821989"/>
    <w:multiLevelType w:val="hybridMultilevel"/>
    <w:tmpl w:val="8F90FA5E"/>
    <w:lvl w:ilvl="0" w:tplc="2C02A6EA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3A271A1"/>
    <w:multiLevelType w:val="hybridMultilevel"/>
    <w:tmpl w:val="06EAAD7C"/>
    <w:lvl w:ilvl="0" w:tplc="C820F062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560305E"/>
    <w:multiLevelType w:val="hybridMultilevel"/>
    <w:tmpl w:val="70748BF4"/>
    <w:lvl w:ilvl="0" w:tplc="C820F062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7E44672"/>
    <w:multiLevelType w:val="hybridMultilevel"/>
    <w:tmpl w:val="9BBC2144"/>
    <w:lvl w:ilvl="0" w:tplc="C820F062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8465B7B"/>
    <w:multiLevelType w:val="hybridMultilevel"/>
    <w:tmpl w:val="920C78D0"/>
    <w:lvl w:ilvl="0" w:tplc="791CBE6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8F23344"/>
    <w:multiLevelType w:val="hybridMultilevel"/>
    <w:tmpl w:val="F716ABAE"/>
    <w:lvl w:ilvl="0" w:tplc="F87C2F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BB815AB"/>
    <w:multiLevelType w:val="hybridMultilevel"/>
    <w:tmpl w:val="EC7CD08C"/>
    <w:lvl w:ilvl="0" w:tplc="791CBE60">
      <w:numFmt w:val="bullet"/>
      <w:lvlText w:val="-"/>
      <w:lvlJc w:val="left"/>
      <w:pPr>
        <w:ind w:left="3054" w:hanging="360"/>
      </w:pPr>
      <w:rPr>
        <w:rFonts w:ascii="Arial" w:eastAsia="Times New Roman" w:hAnsi="Arial" w:cs="Aria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D226ADE"/>
    <w:multiLevelType w:val="hybridMultilevel"/>
    <w:tmpl w:val="25520980"/>
    <w:lvl w:ilvl="0" w:tplc="C820F062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E5B4A3F"/>
    <w:multiLevelType w:val="hybridMultilevel"/>
    <w:tmpl w:val="387A277E"/>
    <w:lvl w:ilvl="0" w:tplc="2C02A6EA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3354E66"/>
    <w:multiLevelType w:val="hybridMultilevel"/>
    <w:tmpl w:val="BBE25FC6"/>
    <w:lvl w:ilvl="0" w:tplc="CA88422E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auto"/>
      </w:rPr>
    </w:lvl>
    <w:lvl w:ilvl="1" w:tplc="44A0070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8C8E92F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72A56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10C25A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A1E4150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3C8823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A147228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3071E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5381581"/>
    <w:multiLevelType w:val="hybridMultilevel"/>
    <w:tmpl w:val="560A524E"/>
    <w:lvl w:ilvl="0" w:tplc="2C02A6EA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5D93A62"/>
    <w:multiLevelType w:val="hybridMultilevel"/>
    <w:tmpl w:val="13642B9E"/>
    <w:lvl w:ilvl="0" w:tplc="C820F062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8D05EA3"/>
    <w:multiLevelType w:val="hybridMultilevel"/>
    <w:tmpl w:val="B46051AA"/>
    <w:lvl w:ilvl="0" w:tplc="791CBE6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A536C51"/>
    <w:multiLevelType w:val="hybridMultilevel"/>
    <w:tmpl w:val="61A8F5A6"/>
    <w:lvl w:ilvl="0" w:tplc="C820F062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CCC443C"/>
    <w:multiLevelType w:val="hybridMultilevel"/>
    <w:tmpl w:val="D2E0775A"/>
    <w:lvl w:ilvl="0" w:tplc="C820F062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D901FC0"/>
    <w:multiLevelType w:val="hybridMultilevel"/>
    <w:tmpl w:val="94A64B3A"/>
    <w:lvl w:ilvl="0" w:tplc="C820F062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820F062">
      <w:start w:val="1"/>
      <w:numFmt w:val="bullet"/>
      <w:lvlText w:val="-"/>
      <w:lvlJc w:val="left"/>
      <w:pPr>
        <w:ind w:left="2160" w:hanging="360"/>
      </w:pPr>
      <w:rPr>
        <w:rFonts w:ascii="Arial" w:eastAsiaTheme="minorHAnsi" w:hAnsi="Arial" w:cs="Arial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DB93FA3"/>
    <w:multiLevelType w:val="hybridMultilevel"/>
    <w:tmpl w:val="3A2611FE"/>
    <w:lvl w:ilvl="0" w:tplc="791CBE6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1FA024A"/>
    <w:multiLevelType w:val="multilevel"/>
    <w:tmpl w:val="BC56A5DE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Calibri" w:hAnsi="Arial" w:cs="Arial" w:hint="default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tarSymbol"/>
        <w:sz w:val="18"/>
        <w:szCs w:val="18"/>
      </w:rPr>
    </w:lvl>
  </w:abstractNum>
  <w:abstractNum w:abstractNumId="29" w15:restartNumberingAfterBreak="0">
    <w:nsid w:val="33737E24"/>
    <w:multiLevelType w:val="hybridMultilevel"/>
    <w:tmpl w:val="E89A0CF6"/>
    <w:lvl w:ilvl="0" w:tplc="E43ED06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46C4C9B"/>
    <w:multiLevelType w:val="hybridMultilevel"/>
    <w:tmpl w:val="1BC6D000"/>
    <w:lvl w:ilvl="0" w:tplc="791CBE6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62B55D4"/>
    <w:multiLevelType w:val="multilevel"/>
    <w:tmpl w:val="012C318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2" w15:restartNumberingAfterBreak="0">
    <w:nsid w:val="36594558"/>
    <w:multiLevelType w:val="multilevel"/>
    <w:tmpl w:val="2E12E9D8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Calibri" w:hAnsi="Arial" w:cs="Arial" w:hint="default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tarSymbol"/>
        <w:sz w:val="18"/>
        <w:szCs w:val="18"/>
      </w:rPr>
    </w:lvl>
  </w:abstractNum>
  <w:abstractNum w:abstractNumId="33" w15:restartNumberingAfterBreak="0">
    <w:nsid w:val="374504C9"/>
    <w:multiLevelType w:val="hybridMultilevel"/>
    <w:tmpl w:val="A52AD546"/>
    <w:lvl w:ilvl="0" w:tplc="791CBE6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9FF3D13"/>
    <w:multiLevelType w:val="hybridMultilevel"/>
    <w:tmpl w:val="A90C9E68"/>
    <w:lvl w:ilvl="0" w:tplc="E43ED06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ADF434A"/>
    <w:multiLevelType w:val="hybridMultilevel"/>
    <w:tmpl w:val="73D4097C"/>
    <w:lvl w:ilvl="0" w:tplc="2C02A6EA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5F36EFD4">
      <w:start w:val="1"/>
      <w:numFmt w:val="decimal"/>
      <w:lvlText w:val="1.%2."/>
      <w:lvlJc w:val="left"/>
      <w:pPr>
        <w:ind w:left="1440" w:hanging="360"/>
      </w:pPr>
      <w:rPr>
        <w:rFonts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3B5A36A5"/>
    <w:multiLevelType w:val="multilevel"/>
    <w:tmpl w:val="D0340C2C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7" w15:restartNumberingAfterBreak="0">
    <w:nsid w:val="3FDD2F94"/>
    <w:multiLevelType w:val="hybridMultilevel"/>
    <w:tmpl w:val="2D7A027C"/>
    <w:lvl w:ilvl="0" w:tplc="0424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24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40D14FBF"/>
    <w:multiLevelType w:val="hybridMultilevel"/>
    <w:tmpl w:val="3B36E8EC"/>
    <w:lvl w:ilvl="0" w:tplc="C820F062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589698D"/>
    <w:multiLevelType w:val="hybridMultilevel"/>
    <w:tmpl w:val="04A208C8"/>
    <w:lvl w:ilvl="0" w:tplc="F87C2F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84F3668"/>
    <w:multiLevelType w:val="multilevel"/>
    <w:tmpl w:val="409884F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pStyle w:val="Naslov7"/>
      <w:lvlText w:val="%1.%2.%3"/>
      <w:lvlJc w:val="left"/>
      <w:pPr>
        <w:ind w:left="2880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41" w15:restartNumberingAfterBreak="0">
    <w:nsid w:val="49225782"/>
    <w:multiLevelType w:val="hybridMultilevel"/>
    <w:tmpl w:val="F5926BE4"/>
    <w:lvl w:ilvl="0" w:tplc="84E27300">
      <w:start w:val="1"/>
      <w:numFmt w:val="decimal"/>
      <w:pStyle w:val="Naslov1"/>
      <w:lvlText w:val="%1."/>
      <w:lvlJc w:val="left"/>
      <w:pPr>
        <w:ind w:left="720" w:hanging="360"/>
      </w:pPr>
      <w:rPr>
        <w:rFonts w:hint="default"/>
      </w:rPr>
    </w:lvl>
    <w:lvl w:ilvl="1" w:tplc="11380568">
      <w:start w:val="1"/>
      <w:numFmt w:val="decimal"/>
      <w:lvlText w:val="3.%2."/>
      <w:lvlJc w:val="left"/>
      <w:pPr>
        <w:ind w:left="1440" w:hanging="360"/>
      </w:pPr>
      <w:rPr>
        <w:rFonts w:hint="default"/>
        <w:sz w:val="20"/>
      </w:rPr>
    </w:lvl>
    <w:lvl w:ilvl="2" w:tplc="DFC4FC6E">
      <w:numFmt w:val="bullet"/>
      <w:lvlText w:val="•"/>
      <w:lvlJc w:val="left"/>
      <w:pPr>
        <w:ind w:left="2340" w:hanging="360"/>
      </w:pPr>
      <w:rPr>
        <w:rFonts w:ascii="Tahoma" w:eastAsiaTheme="minorHAnsi" w:hAnsi="Tahoma" w:cs="Tahoma" w:hint="default"/>
      </w:r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9811E20"/>
    <w:multiLevelType w:val="hybridMultilevel"/>
    <w:tmpl w:val="CB4E2ACE"/>
    <w:lvl w:ilvl="0" w:tplc="C820F062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CD9708E"/>
    <w:multiLevelType w:val="hybridMultilevel"/>
    <w:tmpl w:val="9E7A4956"/>
    <w:lvl w:ilvl="0" w:tplc="2C02A6EA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067462A"/>
    <w:multiLevelType w:val="singleLevel"/>
    <w:tmpl w:val="B90695AE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5" w15:restartNumberingAfterBreak="0">
    <w:nsid w:val="52875371"/>
    <w:multiLevelType w:val="multilevel"/>
    <w:tmpl w:val="E0CA23B0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Calibri" w:hAnsi="Arial" w:cs="Arial" w:hint="default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tarSymbol"/>
        <w:sz w:val="18"/>
        <w:szCs w:val="18"/>
      </w:rPr>
    </w:lvl>
  </w:abstractNum>
  <w:abstractNum w:abstractNumId="46" w15:restartNumberingAfterBreak="0">
    <w:nsid w:val="59B966E9"/>
    <w:multiLevelType w:val="hybridMultilevel"/>
    <w:tmpl w:val="83B66B96"/>
    <w:lvl w:ilvl="0" w:tplc="791CBE6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5DAA01E8"/>
    <w:multiLevelType w:val="hybridMultilevel"/>
    <w:tmpl w:val="C2B674C0"/>
    <w:lvl w:ilvl="0" w:tplc="C820F062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0C5318D"/>
    <w:multiLevelType w:val="hybridMultilevel"/>
    <w:tmpl w:val="6EC61AC2"/>
    <w:lvl w:ilvl="0" w:tplc="0000153C">
      <w:start w:val="1"/>
      <w:numFmt w:val="bullet"/>
      <w:lvlText w:val="-"/>
      <w:lvlJc w:val="left"/>
      <w:pPr>
        <w:ind w:left="720" w:hanging="360"/>
      </w:p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67B26441"/>
    <w:multiLevelType w:val="hybridMultilevel"/>
    <w:tmpl w:val="C5108CFC"/>
    <w:lvl w:ilvl="0" w:tplc="2C02A6EA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DB0391F"/>
    <w:multiLevelType w:val="hybridMultilevel"/>
    <w:tmpl w:val="447CCE2C"/>
    <w:lvl w:ilvl="0" w:tplc="2C02A6EA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29C1353"/>
    <w:multiLevelType w:val="hybridMultilevel"/>
    <w:tmpl w:val="23D4BEEE"/>
    <w:lvl w:ilvl="0" w:tplc="2C02A6EA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73C341C9"/>
    <w:multiLevelType w:val="hybridMultilevel"/>
    <w:tmpl w:val="B5E002F6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74A40EF8"/>
    <w:multiLevelType w:val="hybridMultilevel"/>
    <w:tmpl w:val="EAECEA94"/>
    <w:lvl w:ilvl="0" w:tplc="E43ED06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6B83EFD"/>
    <w:multiLevelType w:val="hybridMultilevel"/>
    <w:tmpl w:val="6EFC1CFA"/>
    <w:lvl w:ilvl="0" w:tplc="32C8789C">
      <w:start w:val="9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AE3256A"/>
    <w:multiLevelType w:val="hybridMultilevel"/>
    <w:tmpl w:val="2A823094"/>
    <w:lvl w:ilvl="0" w:tplc="C820F062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B373722"/>
    <w:multiLevelType w:val="multilevel"/>
    <w:tmpl w:val="8DFEB128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Calibri" w:hAnsi="Arial" w:cs="Arial" w:hint="default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tarSymbol"/>
        <w:sz w:val="18"/>
        <w:szCs w:val="18"/>
      </w:rPr>
    </w:lvl>
  </w:abstractNum>
  <w:num w:numId="1" w16cid:durableId="1669165595">
    <w:abstractNumId w:val="17"/>
  </w:num>
  <w:num w:numId="2" w16cid:durableId="576398184">
    <w:abstractNumId w:val="41"/>
  </w:num>
  <w:num w:numId="3" w16cid:durableId="113791742">
    <w:abstractNumId w:val="40"/>
  </w:num>
  <w:num w:numId="4" w16cid:durableId="945770886">
    <w:abstractNumId w:val="23"/>
  </w:num>
  <w:num w:numId="5" w16cid:durableId="1665280337">
    <w:abstractNumId w:val="44"/>
  </w:num>
  <w:num w:numId="6" w16cid:durableId="284580865">
    <w:abstractNumId w:val="40"/>
    <w:lvlOverride w:ilvl="0">
      <w:startOverride w:val="4"/>
    </w:lvlOverride>
    <w:lvlOverride w:ilvl="1">
      <w:startOverride w:val="1"/>
    </w:lvlOverride>
  </w:num>
  <w:num w:numId="7" w16cid:durableId="2104840525">
    <w:abstractNumId w:val="52"/>
  </w:num>
  <w:num w:numId="8" w16cid:durableId="365716641">
    <w:abstractNumId w:val="54"/>
  </w:num>
  <w:num w:numId="9" w16cid:durableId="1391151115">
    <w:abstractNumId w:val="10"/>
  </w:num>
  <w:num w:numId="10" w16cid:durableId="1608149311">
    <w:abstractNumId w:val="12"/>
  </w:num>
  <w:num w:numId="11" w16cid:durableId="450828396">
    <w:abstractNumId w:val="24"/>
  </w:num>
  <w:num w:numId="12" w16cid:durableId="924538091">
    <w:abstractNumId w:val="18"/>
  </w:num>
  <w:num w:numId="13" w16cid:durableId="1653019339">
    <w:abstractNumId w:val="26"/>
  </w:num>
  <w:num w:numId="14" w16cid:durableId="575435755">
    <w:abstractNumId w:val="13"/>
  </w:num>
  <w:num w:numId="15" w16cid:durableId="1750225205">
    <w:abstractNumId w:val="14"/>
  </w:num>
  <w:num w:numId="16" w16cid:durableId="1553888441">
    <w:abstractNumId w:val="40"/>
  </w:num>
  <w:num w:numId="17" w16cid:durableId="1052265992">
    <w:abstractNumId w:val="55"/>
  </w:num>
  <w:num w:numId="18" w16cid:durableId="1307003825">
    <w:abstractNumId w:val="22"/>
  </w:num>
  <w:num w:numId="19" w16cid:durableId="1691444512">
    <w:abstractNumId w:val="42"/>
  </w:num>
  <w:num w:numId="20" w16cid:durableId="44524169">
    <w:abstractNumId w:val="25"/>
  </w:num>
  <w:num w:numId="21" w16cid:durableId="956791150">
    <w:abstractNumId w:val="5"/>
  </w:num>
  <w:num w:numId="22" w16cid:durableId="1530100296">
    <w:abstractNumId w:val="38"/>
  </w:num>
  <w:num w:numId="23" w16cid:durableId="97872966">
    <w:abstractNumId w:val="47"/>
  </w:num>
  <w:num w:numId="24" w16cid:durableId="315886079">
    <w:abstractNumId w:val="48"/>
  </w:num>
  <w:num w:numId="25" w16cid:durableId="1172406150">
    <w:abstractNumId w:val="6"/>
  </w:num>
  <w:num w:numId="26" w16cid:durableId="992491865">
    <w:abstractNumId w:val="8"/>
  </w:num>
  <w:num w:numId="27" w16cid:durableId="872965059">
    <w:abstractNumId w:val="16"/>
  </w:num>
  <w:num w:numId="28" w16cid:durableId="1646660231">
    <w:abstractNumId w:val="39"/>
  </w:num>
  <w:num w:numId="29" w16cid:durableId="1582639993">
    <w:abstractNumId w:val="27"/>
  </w:num>
  <w:num w:numId="30" w16cid:durableId="1394547809">
    <w:abstractNumId w:val="15"/>
  </w:num>
  <w:num w:numId="31" w16cid:durableId="2075614148">
    <w:abstractNumId w:val="30"/>
  </w:num>
  <w:num w:numId="32" w16cid:durableId="2093089075">
    <w:abstractNumId w:val="46"/>
  </w:num>
  <w:num w:numId="33" w16cid:durableId="885751612">
    <w:abstractNumId w:val="9"/>
  </w:num>
  <w:num w:numId="34" w16cid:durableId="562134834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73674612">
    <w:abstractNumId w:val="33"/>
  </w:num>
  <w:num w:numId="36" w16cid:durableId="1904829047">
    <w:abstractNumId w:val="34"/>
  </w:num>
  <w:num w:numId="37" w16cid:durableId="508371582">
    <w:abstractNumId w:val="29"/>
  </w:num>
  <w:num w:numId="38" w16cid:durableId="530148797">
    <w:abstractNumId w:val="53"/>
  </w:num>
  <w:num w:numId="39" w16cid:durableId="1312516478">
    <w:abstractNumId w:val="36"/>
  </w:num>
  <w:num w:numId="40" w16cid:durableId="746684380">
    <w:abstractNumId w:val="11"/>
  </w:num>
  <w:num w:numId="41" w16cid:durableId="470055293">
    <w:abstractNumId w:val="49"/>
  </w:num>
  <w:num w:numId="42" w16cid:durableId="1191144683">
    <w:abstractNumId w:val="21"/>
  </w:num>
  <w:num w:numId="43" w16cid:durableId="1797138196">
    <w:abstractNumId w:val="56"/>
  </w:num>
  <w:num w:numId="44" w16cid:durableId="2037385114">
    <w:abstractNumId w:val="28"/>
  </w:num>
  <w:num w:numId="45" w16cid:durableId="840319943">
    <w:abstractNumId w:val="45"/>
  </w:num>
  <w:num w:numId="46" w16cid:durableId="827474894">
    <w:abstractNumId w:val="32"/>
  </w:num>
  <w:num w:numId="47" w16cid:durableId="1879777765">
    <w:abstractNumId w:val="19"/>
  </w:num>
  <w:num w:numId="48" w16cid:durableId="19093866">
    <w:abstractNumId w:val="43"/>
  </w:num>
  <w:num w:numId="49" w16cid:durableId="336464532">
    <w:abstractNumId w:val="50"/>
  </w:num>
  <w:num w:numId="50" w16cid:durableId="528376906">
    <w:abstractNumId w:val="35"/>
  </w:num>
  <w:num w:numId="51" w16cid:durableId="7829687">
    <w:abstractNumId w:val="51"/>
  </w:num>
  <w:num w:numId="52" w16cid:durableId="1709987691">
    <w:abstractNumId w:val="20"/>
  </w:num>
  <w:num w:numId="53" w16cid:durableId="632562553">
    <w:abstractNumId w:val="7"/>
  </w:num>
  <w:num w:numId="54" w16cid:durableId="1901747407">
    <w:abstractNumId w:val="31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5DB6"/>
    <w:rsid w:val="00000369"/>
    <w:rsid w:val="00001273"/>
    <w:rsid w:val="000072D6"/>
    <w:rsid w:val="0001196C"/>
    <w:rsid w:val="00011C9A"/>
    <w:rsid w:val="0002568E"/>
    <w:rsid w:val="000371BE"/>
    <w:rsid w:val="00037C61"/>
    <w:rsid w:val="0004014C"/>
    <w:rsid w:val="00041797"/>
    <w:rsid w:val="000433FC"/>
    <w:rsid w:val="00045143"/>
    <w:rsid w:val="00046B1B"/>
    <w:rsid w:val="00050212"/>
    <w:rsid w:val="000541A6"/>
    <w:rsid w:val="0005608D"/>
    <w:rsid w:val="00056672"/>
    <w:rsid w:val="0006099A"/>
    <w:rsid w:val="000609FD"/>
    <w:rsid w:val="00062DB6"/>
    <w:rsid w:val="00066D21"/>
    <w:rsid w:val="00066F62"/>
    <w:rsid w:val="00071367"/>
    <w:rsid w:val="00071C0F"/>
    <w:rsid w:val="00072086"/>
    <w:rsid w:val="00074341"/>
    <w:rsid w:val="00074876"/>
    <w:rsid w:val="0007492E"/>
    <w:rsid w:val="000753A1"/>
    <w:rsid w:val="0008377F"/>
    <w:rsid w:val="0008490A"/>
    <w:rsid w:val="00087AF5"/>
    <w:rsid w:val="0009096C"/>
    <w:rsid w:val="0009199F"/>
    <w:rsid w:val="000A0C42"/>
    <w:rsid w:val="000A2681"/>
    <w:rsid w:val="000C08B6"/>
    <w:rsid w:val="000C13F1"/>
    <w:rsid w:val="000C27E4"/>
    <w:rsid w:val="000C4C02"/>
    <w:rsid w:val="000C7E9A"/>
    <w:rsid w:val="000D28A9"/>
    <w:rsid w:val="000D7A9A"/>
    <w:rsid w:val="000E02A6"/>
    <w:rsid w:val="000E0331"/>
    <w:rsid w:val="000E073C"/>
    <w:rsid w:val="000E2850"/>
    <w:rsid w:val="000F0394"/>
    <w:rsid w:val="000F0B04"/>
    <w:rsid w:val="000F2277"/>
    <w:rsid w:val="000F5179"/>
    <w:rsid w:val="000F51D9"/>
    <w:rsid w:val="001070BA"/>
    <w:rsid w:val="001158FD"/>
    <w:rsid w:val="0011593E"/>
    <w:rsid w:val="00116302"/>
    <w:rsid w:val="00131D89"/>
    <w:rsid w:val="0013385E"/>
    <w:rsid w:val="00133E1B"/>
    <w:rsid w:val="0014215F"/>
    <w:rsid w:val="00151CB0"/>
    <w:rsid w:val="00152DFD"/>
    <w:rsid w:val="00153E89"/>
    <w:rsid w:val="00156B66"/>
    <w:rsid w:val="0016278A"/>
    <w:rsid w:val="0017102B"/>
    <w:rsid w:val="0017437F"/>
    <w:rsid w:val="0017625A"/>
    <w:rsid w:val="00176734"/>
    <w:rsid w:val="00184359"/>
    <w:rsid w:val="00185C23"/>
    <w:rsid w:val="00186DE6"/>
    <w:rsid w:val="00193FA3"/>
    <w:rsid w:val="001969F9"/>
    <w:rsid w:val="001B1020"/>
    <w:rsid w:val="001B1B84"/>
    <w:rsid w:val="001C20B4"/>
    <w:rsid w:val="001D0F88"/>
    <w:rsid w:val="001E2B5D"/>
    <w:rsid w:val="001E7195"/>
    <w:rsid w:val="001F11BC"/>
    <w:rsid w:val="001F2C8D"/>
    <w:rsid w:val="001F334F"/>
    <w:rsid w:val="001F3AB7"/>
    <w:rsid w:val="001F4252"/>
    <w:rsid w:val="001F64C8"/>
    <w:rsid w:val="00203165"/>
    <w:rsid w:val="00204174"/>
    <w:rsid w:val="00210D69"/>
    <w:rsid w:val="002112D8"/>
    <w:rsid w:val="00212763"/>
    <w:rsid w:val="00214C21"/>
    <w:rsid w:val="00217E0F"/>
    <w:rsid w:val="00224A58"/>
    <w:rsid w:val="002304E0"/>
    <w:rsid w:val="00245DB6"/>
    <w:rsid w:val="00245E4C"/>
    <w:rsid w:val="00247B5B"/>
    <w:rsid w:val="002500D9"/>
    <w:rsid w:val="002509C6"/>
    <w:rsid w:val="0025711A"/>
    <w:rsid w:val="00257323"/>
    <w:rsid w:val="00260BBC"/>
    <w:rsid w:val="00260F87"/>
    <w:rsid w:val="00262D4F"/>
    <w:rsid w:val="00264DC7"/>
    <w:rsid w:val="00266676"/>
    <w:rsid w:val="00271AB8"/>
    <w:rsid w:val="002756CF"/>
    <w:rsid w:val="002827B8"/>
    <w:rsid w:val="0028464A"/>
    <w:rsid w:val="00284D6D"/>
    <w:rsid w:val="00293A9F"/>
    <w:rsid w:val="00294AF8"/>
    <w:rsid w:val="002A03A7"/>
    <w:rsid w:val="002A0AB2"/>
    <w:rsid w:val="002A303A"/>
    <w:rsid w:val="002B3157"/>
    <w:rsid w:val="002B3DAA"/>
    <w:rsid w:val="002B7DF4"/>
    <w:rsid w:val="002C1BB6"/>
    <w:rsid w:val="002D0EC2"/>
    <w:rsid w:val="002D16B1"/>
    <w:rsid w:val="002D2FA2"/>
    <w:rsid w:val="002E1011"/>
    <w:rsid w:val="002E7891"/>
    <w:rsid w:val="002F14B0"/>
    <w:rsid w:val="002F610F"/>
    <w:rsid w:val="002F6391"/>
    <w:rsid w:val="002F7A4C"/>
    <w:rsid w:val="003013F3"/>
    <w:rsid w:val="00303FF4"/>
    <w:rsid w:val="00315006"/>
    <w:rsid w:val="003166CC"/>
    <w:rsid w:val="0032263D"/>
    <w:rsid w:val="00324D50"/>
    <w:rsid w:val="00336681"/>
    <w:rsid w:val="00337605"/>
    <w:rsid w:val="00341E41"/>
    <w:rsid w:val="003426A6"/>
    <w:rsid w:val="00343A90"/>
    <w:rsid w:val="00343F6B"/>
    <w:rsid w:val="003461B3"/>
    <w:rsid w:val="00347F2F"/>
    <w:rsid w:val="0035483B"/>
    <w:rsid w:val="003560C6"/>
    <w:rsid w:val="00356ABB"/>
    <w:rsid w:val="003611C5"/>
    <w:rsid w:val="0036153E"/>
    <w:rsid w:val="00371A38"/>
    <w:rsid w:val="00375761"/>
    <w:rsid w:val="00376843"/>
    <w:rsid w:val="00380B77"/>
    <w:rsid w:val="003840C7"/>
    <w:rsid w:val="00393B32"/>
    <w:rsid w:val="00394528"/>
    <w:rsid w:val="003955F6"/>
    <w:rsid w:val="00397127"/>
    <w:rsid w:val="003A1C41"/>
    <w:rsid w:val="003A4F43"/>
    <w:rsid w:val="003B5DAE"/>
    <w:rsid w:val="003C170D"/>
    <w:rsid w:val="003C2362"/>
    <w:rsid w:val="003C6A63"/>
    <w:rsid w:val="003D2DA4"/>
    <w:rsid w:val="003D5003"/>
    <w:rsid w:val="003E41F6"/>
    <w:rsid w:val="003E5A63"/>
    <w:rsid w:val="003E60CA"/>
    <w:rsid w:val="003E63AD"/>
    <w:rsid w:val="003F0547"/>
    <w:rsid w:val="003F4A7F"/>
    <w:rsid w:val="003F6587"/>
    <w:rsid w:val="0040159B"/>
    <w:rsid w:val="00405472"/>
    <w:rsid w:val="00405F24"/>
    <w:rsid w:val="004150AB"/>
    <w:rsid w:val="00415A27"/>
    <w:rsid w:val="00416E47"/>
    <w:rsid w:val="004205B2"/>
    <w:rsid w:val="004211F2"/>
    <w:rsid w:val="0042232F"/>
    <w:rsid w:val="00424499"/>
    <w:rsid w:val="00427A52"/>
    <w:rsid w:val="00434E7C"/>
    <w:rsid w:val="00450660"/>
    <w:rsid w:val="00462525"/>
    <w:rsid w:val="00466389"/>
    <w:rsid w:val="00467876"/>
    <w:rsid w:val="00467B50"/>
    <w:rsid w:val="00475578"/>
    <w:rsid w:val="00475E0B"/>
    <w:rsid w:val="00476FE7"/>
    <w:rsid w:val="0047740D"/>
    <w:rsid w:val="0048057D"/>
    <w:rsid w:val="004827A3"/>
    <w:rsid w:val="00484D8F"/>
    <w:rsid w:val="00485112"/>
    <w:rsid w:val="00486350"/>
    <w:rsid w:val="00487387"/>
    <w:rsid w:val="00491F92"/>
    <w:rsid w:val="00493FC8"/>
    <w:rsid w:val="004A2148"/>
    <w:rsid w:val="004A72C0"/>
    <w:rsid w:val="004B091B"/>
    <w:rsid w:val="004B27F3"/>
    <w:rsid w:val="004B6EC6"/>
    <w:rsid w:val="004B7467"/>
    <w:rsid w:val="004B7ED6"/>
    <w:rsid w:val="004C4165"/>
    <w:rsid w:val="004C6AE5"/>
    <w:rsid w:val="004C7977"/>
    <w:rsid w:val="004D012F"/>
    <w:rsid w:val="004D39D4"/>
    <w:rsid w:val="004D42F9"/>
    <w:rsid w:val="004D5167"/>
    <w:rsid w:val="004D7F1A"/>
    <w:rsid w:val="004E1AE5"/>
    <w:rsid w:val="004E3024"/>
    <w:rsid w:val="004E369B"/>
    <w:rsid w:val="004E58EB"/>
    <w:rsid w:val="004E5BDE"/>
    <w:rsid w:val="004E7105"/>
    <w:rsid w:val="004F2CEF"/>
    <w:rsid w:val="004F3A23"/>
    <w:rsid w:val="004F406D"/>
    <w:rsid w:val="004F6463"/>
    <w:rsid w:val="005041BF"/>
    <w:rsid w:val="00511BDC"/>
    <w:rsid w:val="00516E16"/>
    <w:rsid w:val="00521846"/>
    <w:rsid w:val="00521B7A"/>
    <w:rsid w:val="00524B64"/>
    <w:rsid w:val="00534A43"/>
    <w:rsid w:val="005353A4"/>
    <w:rsid w:val="0053593C"/>
    <w:rsid w:val="0054164B"/>
    <w:rsid w:val="005471E1"/>
    <w:rsid w:val="005662E3"/>
    <w:rsid w:val="00566EA4"/>
    <w:rsid w:val="00581616"/>
    <w:rsid w:val="00582401"/>
    <w:rsid w:val="00582766"/>
    <w:rsid w:val="0058743B"/>
    <w:rsid w:val="005875D7"/>
    <w:rsid w:val="0059007B"/>
    <w:rsid w:val="005900B1"/>
    <w:rsid w:val="00593A08"/>
    <w:rsid w:val="0059725D"/>
    <w:rsid w:val="005A0371"/>
    <w:rsid w:val="005A768C"/>
    <w:rsid w:val="005B315E"/>
    <w:rsid w:val="005B4FB2"/>
    <w:rsid w:val="005B7BFD"/>
    <w:rsid w:val="005C4072"/>
    <w:rsid w:val="005C45DF"/>
    <w:rsid w:val="005E1B6A"/>
    <w:rsid w:val="005F62CC"/>
    <w:rsid w:val="00602CBC"/>
    <w:rsid w:val="0060437D"/>
    <w:rsid w:val="0061491E"/>
    <w:rsid w:val="00623514"/>
    <w:rsid w:val="00626FC6"/>
    <w:rsid w:val="0063212F"/>
    <w:rsid w:val="00632A18"/>
    <w:rsid w:val="00632EA3"/>
    <w:rsid w:val="0063490A"/>
    <w:rsid w:val="00640B16"/>
    <w:rsid w:val="00653704"/>
    <w:rsid w:val="006616F9"/>
    <w:rsid w:val="006628BF"/>
    <w:rsid w:val="00663033"/>
    <w:rsid w:val="00667AC4"/>
    <w:rsid w:val="00670519"/>
    <w:rsid w:val="00671A26"/>
    <w:rsid w:val="0067281B"/>
    <w:rsid w:val="00674B44"/>
    <w:rsid w:val="00676F55"/>
    <w:rsid w:val="006774F0"/>
    <w:rsid w:val="006851C2"/>
    <w:rsid w:val="00697F2C"/>
    <w:rsid w:val="006A014C"/>
    <w:rsid w:val="006A1A08"/>
    <w:rsid w:val="006A1BF2"/>
    <w:rsid w:val="006A1C44"/>
    <w:rsid w:val="006A3574"/>
    <w:rsid w:val="006B2487"/>
    <w:rsid w:val="006B2A86"/>
    <w:rsid w:val="006C3A86"/>
    <w:rsid w:val="006D07D1"/>
    <w:rsid w:val="006D1503"/>
    <w:rsid w:val="006D601B"/>
    <w:rsid w:val="006F0AB7"/>
    <w:rsid w:val="006F55C9"/>
    <w:rsid w:val="006F6690"/>
    <w:rsid w:val="0070361D"/>
    <w:rsid w:val="0071354C"/>
    <w:rsid w:val="00714CF0"/>
    <w:rsid w:val="00723955"/>
    <w:rsid w:val="007239BA"/>
    <w:rsid w:val="00723DCF"/>
    <w:rsid w:val="007241B3"/>
    <w:rsid w:val="00726E50"/>
    <w:rsid w:val="00732A85"/>
    <w:rsid w:val="00733CAF"/>
    <w:rsid w:val="0074232E"/>
    <w:rsid w:val="00751CEF"/>
    <w:rsid w:val="00752082"/>
    <w:rsid w:val="0075240C"/>
    <w:rsid w:val="00753D5F"/>
    <w:rsid w:val="00756249"/>
    <w:rsid w:val="00757F33"/>
    <w:rsid w:val="007614F3"/>
    <w:rsid w:val="00771716"/>
    <w:rsid w:val="00772E29"/>
    <w:rsid w:val="00775BD8"/>
    <w:rsid w:val="0079006C"/>
    <w:rsid w:val="0079228E"/>
    <w:rsid w:val="00792BC6"/>
    <w:rsid w:val="00793243"/>
    <w:rsid w:val="0079332F"/>
    <w:rsid w:val="007939DD"/>
    <w:rsid w:val="007970EA"/>
    <w:rsid w:val="00797A61"/>
    <w:rsid w:val="007A42E7"/>
    <w:rsid w:val="007B1520"/>
    <w:rsid w:val="007B6D8C"/>
    <w:rsid w:val="007C305C"/>
    <w:rsid w:val="007C3564"/>
    <w:rsid w:val="007D12FD"/>
    <w:rsid w:val="007D3B6A"/>
    <w:rsid w:val="007E19F2"/>
    <w:rsid w:val="007E43B4"/>
    <w:rsid w:val="007E6BD3"/>
    <w:rsid w:val="007E6DA5"/>
    <w:rsid w:val="007E751F"/>
    <w:rsid w:val="007F0931"/>
    <w:rsid w:val="007F2E41"/>
    <w:rsid w:val="007F5F08"/>
    <w:rsid w:val="007F6884"/>
    <w:rsid w:val="0080085B"/>
    <w:rsid w:val="008034DA"/>
    <w:rsid w:val="00805E44"/>
    <w:rsid w:val="00813A5E"/>
    <w:rsid w:val="00815290"/>
    <w:rsid w:val="00820093"/>
    <w:rsid w:val="00833B17"/>
    <w:rsid w:val="00836248"/>
    <w:rsid w:val="00842DDC"/>
    <w:rsid w:val="00846E74"/>
    <w:rsid w:val="008479E0"/>
    <w:rsid w:val="00847CB1"/>
    <w:rsid w:val="00852386"/>
    <w:rsid w:val="00854538"/>
    <w:rsid w:val="0086602F"/>
    <w:rsid w:val="0087409F"/>
    <w:rsid w:val="008778BA"/>
    <w:rsid w:val="00880A68"/>
    <w:rsid w:val="00882A76"/>
    <w:rsid w:val="00887A05"/>
    <w:rsid w:val="00893E7B"/>
    <w:rsid w:val="008A35E4"/>
    <w:rsid w:val="008A4C57"/>
    <w:rsid w:val="008C176E"/>
    <w:rsid w:val="008C3509"/>
    <w:rsid w:val="008C3C42"/>
    <w:rsid w:val="008C6D8A"/>
    <w:rsid w:val="008E1F97"/>
    <w:rsid w:val="008E1FA2"/>
    <w:rsid w:val="008F11FD"/>
    <w:rsid w:val="008F54A1"/>
    <w:rsid w:val="00900F6A"/>
    <w:rsid w:val="0090174B"/>
    <w:rsid w:val="00901C7F"/>
    <w:rsid w:val="0090557F"/>
    <w:rsid w:val="0091030F"/>
    <w:rsid w:val="00913649"/>
    <w:rsid w:val="0091458D"/>
    <w:rsid w:val="00920D15"/>
    <w:rsid w:val="0092128C"/>
    <w:rsid w:val="00927FBF"/>
    <w:rsid w:val="009321C1"/>
    <w:rsid w:val="009334A4"/>
    <w:rsid w:val="0093433B"/>
    <w:rsid w:val="00941A5F"/>
    <w:rsid w:val="00943A8B"/>
    <w:rsid w:val="00944FA5"/>
    <w:rsid w:val="009533CE"/>
    <w:rsid w:val="00955ABC"/>
    <w:rsid w:val="00960F15"/>
    <w:rsid w:val="00962AFD"/>
    <w:rsid w:val="009658A6"/>
    <w:rsid w:val="009670E7"/>
    <w:rsid w:val="009762A3"/>
    <w:rsid w:val="00976A05"/>
    <w:rsid w:val="00977D82"/>
    <w:rsid w:val="0098583D"/>
    <w:rsid w:val="00987AC4"/>
    <w:rsid w:val="009965D0"/>
    <w:rsid w:val="009A1A31"/>
    <w:rsid w:val="009A3D43"/>
    <w:rsid w:val="009B09D8"/>
    <w:rsid w:val="009B2481"/>
    <w:rsid w:val="009B7E7B"/>
    <w:rsid w:val="009C7C91"/>
    <w:rsid w:val="009D10DC"/>
    <w:rsid w:val="009D6EA9"/>
    <w:rsid w:val="009E054F"/>
    <w:rsid w:val="009E3D8B"/>
    <w:rsid w:val="00A05C10"/>
    <w:rsid w:val="00A11DE8"/>
    <w:rsid w:val="00A123BB"/>
    <w:rsid w:val="00A15423"/>
    <w:rsid w:val="00A22241"/>
    <w:rsid w:val="00A2376B"/>
    <w:rsid w:val="00A26CCF"/>
    <w:rsid w:val="00A403C7"/>
    <w:rsid w:val="00A40C18"/>
    <w:rsid w:val="00A43EFF"/>
    <w:rsid w:val="00A4534F"/>
    <w:rsid w:val="00A53AB4"/>
    <w:rsid w:val="00A53CDE"/>
    <w:rsid w:val="00A60CEC"/>
    <w:rsid w:val="00A615F6"/>
    <w:rsid w:val="00A64F62"/>
    <w:rsid w:val="00A70632"/>
    <w:rsid w:val="00A7082D"/>
    <w:rsid w:val="00A723FC"/>
    <w:rsid w:val="00A77850"/>
    <w:rsid w:val="00A817DC"/>
    <w:rsid w:val="00A845B3"/>
    <w:rsid w:val="00A860FF"/>
    <w:rsid w:val="00A8664C"/>
    <w:rsid w:val="00A874AA"/>
    <w:rsid w:val="00A93515"/>
    <w:rsid w:val="00A93682"/>
    <w:rsid w:val="00A940EA"/>
    <w:rsid w:val="00AA5410"/>
    <w:rsid w:val="00AB4EA7"/>
    <w:rsid w:val="00AC31FC"/>
    <w:rsid w:val="00AC40F6"/>
    <w:rsid w:val="00AE250F"/>
    <w:rsid w:val="00AE67C6"/>
    <w:rsid w:val="00AE7010"/>
    <w:rsid w:val="00AF09C7"/>
    <w:rsid w:val="00AF24A6"/>
    <w:rsid w:val="00AF7B82"/>
    <w:rsid w:val="00B0012E"/>
    <w:rsid w:val="00B0141A"/>
    <w:rsid w:val="00B0414C"/>
    <w:rsid w:val="00B04578"/>
    <w:rsid w:val="00B06387"/>
    <w:rsid w:val="00B12495"/>
    <w:rsid w:val="00B164A6"/>
    <w:rsid w:val="00B2374D"/>
    <w:rsid w:val="00B23F7C"/>
    <w:rsid w:val="00B24550"/>
    <w:rsid w:val="00B2640B"/>
    <w:rsid w:val="00B4219D"/>
    <w:rsid w:val="00B427BD"/>
    <w:rsid w:val="00B47597"/>
    <w:rsid w:val="00B515DF"/>
    <w:rsid w:val="00B54A3F"/>
    <w:rsid w:val="00B558E3"/>
    <w:rsid w:val="00B56414"/>
    <w:rsid w:val="00B56A54"/>
    <w:rsid w:val="00B6399F"/>
    <w:rsid w:val="00B641B6"/>
    <w:rsid w:val="00B701AF"/>
    <w:rsid w:val="00B710A5"/>
    <w:rsid w:val="00B74CAE"/>
    <w:rsid w:val="00B75B43"/>
    <w:rsid w:val="00B77627"/>
    <w:rsid w:val="00B82159"/>
    <w:rsid w:val="00B95292"/>
    <w:rsid w:val="00BB6835"/>
    <w:rsid w:val="00BB6938"/>
    <w:rsid w:val="00BB753E"/>
    <w:rsid w:val="00BD01DF"/>
    <w:rsid w:val="00BD039F"/>
    <w:rsid w:val="00BD5920"/>
    <w:rsid w:val="00BD5AFF"/>
    <w:rsid w:val="00BE47C3"/>
    <w:rsid w:val="00C01D20"/>
    <w:rsid w:val="00C04EDB"/>
    <w:rsid w:val="00C16897"/>
    <w:rsid w:val="00C20B3B"/>
    <w:rsid w:val="00C35ACA"/>
    <w:rsid w:val="00C51812"/>
    <w:rsid w:val="00C52D26"/>
    <w:rsid w:val="00C548FD"/>
    <w:rsid w:val="00C67767"/>
    <w:rsid w:val="00C67C9D"/>
    <w:rsid w:val="00C74F38"/>
    <w:rsid w:val="00C77C34"/>
    <w:rsid w:val="00C83FD9"/>
    <w:rsid w:val="00C8677F"/>
    <w:rsid w:val="00C869B0"/>
    <w:rsid w:val="00C9065D"/>
    <w:rsid w:val="00C96E25"/>
    <w:rsid w:val="00C97276"/>
    <w:rsid w:val="00CA020A"/>
    <w:rsid w:val="00CA70F4"/>
    <w:rsid w:val="00CB21E9"/>
    <w:rsid w:val="00CB515C"/>
    <w:rsid w:val="00CB78FF"/>
    <w:rsid w:val="00CD0C0B"/>
    <w:rsid w:val="00CD1A31"/>
    <w:rsid w:val="00CD4D75"/>
    <w:rsid w:val="00CD732E"/>
    <w:rsid w:val="00CE1AC3"/>
    <w:rsid w:val="00CE5757"/>
    <w:rsid w:val="00CF08EE"/>
    <w:rsid w:val="00CF3ED4"/>
    <w:rsid w:val="00CF5661"/>
    <w:rsid w:val="00CF7333"/>
    <w:rsid w:val="00CF77BB"/>
    <w:rsid w:val="00D01174"/>
    <w:rsid w:val="00D17377"/>
    <w:rsid w:val="00D2452B"/>
    <w:rsid w:val="00D271F4"/>
    <w:rsid w:val="00D2742F"/>
    <w:rsid w:val="00D32F2B"/>
    <w:rsid w:val="00D50E9C"/>
    <w:rsid w:val="00D61FEE"/>
    <w:rsid w:val="00D70509"/>
    <w:rsid w:val="00D73B4B"/>
    <w:rsid w:val="00D80CBE"/>
    <w:rsid w:val="00D83BD6"/>
    <w:rsid w:val="00D94A03"/>
    <w:rsid w:val="00D94C59"/>
    <w:rsid w:val="00D97C72"/>
    <w:rsid w:val="00DA4924"/>
    <w:rsid w:val="00DB1B5D"/>
    <w:rsid w:val="00DB63D9"/>
    <w:rsid w:val="00DC0A88"/>
    <w:rsid w:val="00DC0AEE"/>
    <w:rsid w:val="00DC6B0B"/>
    <w:rsid w:val="00DD0919"/>
    <w:rsid w:val="00DD2FC7"/>
    <w:rsid w:val="00DE15DD"/>
    <w:rsid w:val="00DE1D76"/>
    <w:rsid w:val="00DE1F0F"/>
    <w:rsid w:val="00DE3C02"/>
    <w:rsid w:val="00DE5B5F"/>
    <w:rsid w:val="00DE6D21"/>
    <w:rsid w:val="00DF37CC"/>
    <w:rsid w:val="00E01633"/>
    <w:rsid w:val="00E0183D"/>
    <w:rsid w:val="00E041C1"/>
    <w:rsid w:val="00E05A2B"/>
    <w:rsid w:val="00E1680F"/>
    <w:rsid w:val="00E23915"/>
    <w:rsid w:val="00E23DC9"/>
    <w:rsid w:val="00E31B69"/>
    <w:rsid w:val="00E33CE8"/>
    <w:rsid w:val="00E3539E"/>
    <w:rsid w:val="00E46881"/>
    <w:rsid w:val="00E51DBE"/>
    <w:rsid w:val="00E53EF7"/>
    <w:rsid w:val="00E5438A"/>
    <w:rsid w:val="00E567DD"/>
    <w:rsid w:val="00E62CE4"/>
    <w:rsid w:val="00E70243"/>
    <w:rsid w:val="00E72491"/>
    <w:rsid w:val="00E739FE"/>
    <w:rsid w:val="00E766D4"/>
    <w:rsid w:val="00E80916"/>
    <w:rsid w:val="00E83891"/>
    <w:rsid w:val="00EA39BA"/>
    <w:rsid w:val="00EA57FF"/>
    <w:rsid w:val="00EA59FA"/>
    <w:rsid w:val="00EB1A2C"/>
    <w:rsid w:val="00EC1D23"/>
    <w:rsid w:val="00EC4C3A"/>
    <w:rsid w:val="00EC5B53"/>
    <w:rsid w:val="00ED2857"/>
    <w:rsid w:val="00ED2861"/>
    <w:rsid w:val="00ED477E"/>
    <w:rsid w:val="00ED4830"/>
    <w:rsid w:val="00EE66E2"/>
    <w:rsid w:val="00EF5D57"/>
    <w:rsid w:val="00EF5F44"/>
    <w:rsid w:val="00F119D6"/>
    <w:rsid w:val="00F15389"/>
    <w:rsid w:val="00F165BA"/>
    <w:rsid w:val="00F17F2D"/>
    <w:rsid w:val="00F20C08"/>
    <w:rsid w:val="00F24270"/>
    <w:rsid w:val="00F34584"/>
    <w:rsid w:val="00F35709"/>
    <w:rsid w:val="00F3722A"/>
    <w:rsid w:val="00F37F4A"/>
    <w:rsid w:val="00F41E41"/>
    <w:rsid w:val="00F42ACC"/>
    <w:rsid w:val="00F51C38"/>
    <w:rsid w:val="00F53386"/>
    <w:rsid w:val="00F541E9"/>
    <w:rsid w:val="00F60C58"/>
    <w:rsid w:val="00F62266"/>
    <w:rsid w:val="00F64D04"/>
    <w:rsid w:val="00F65CC3"/>
    <w:rsid w:val="00F67345"/>
    <w:rsid w:val="00F67DBE"/>
    <w:rsid w:val="00F70E07"/>
    <w:rsid w:val="00F85BBA"/>
    <w:rsid w:val="00F93C59"/>
    <w:rsid w:val="00FA0BDA"/>
    <w:rsid w:val="00FA6AAF"/>
    <w:rsid w:val="00FB20F5"/>
    <w:rsid w:val="00FC5559"/>
    <w:rsid w:val="00FD48E0"/>
    <w:rsid w:val="00FE58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79AE95"/>
  <w15:docId w15:val="{8C79B362-D808-4B36-9512-7C2AB28F97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85453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Naslov1">
    <w:name w:val="heading 1"/>
    <w:basedOn w:val="Odstavekseznama"/>
    <w:next w:val="Navaden"/>
    <w:link w:val="Naslov1Znak"/>
    <w:uiPriority w:val="9"/>
    <w:qFormat/>
    <w:rsid w:val="00405F24"/>
    <w:pPr>
      <w:numPr>
        <w:numId w:val="2"/>
      </w:numPr>
      <w:spacing w:after="240" w:line="276" w:lineRule="auto"/>
      <w:jc w:val="both"/>
      <w:outlineLvl w:val="0"/>
    </w:pPr>
    <w:rPr>
      <w:rFonts w:ascii="Tahoma" w:hAnsi="Tahoma" w:cs="Tahoma"/>
      <w:b/>
      <w:sz w:val="22"/>
      <w:szCs w:val="20"/>
    </w:rPr>
  </w:style>
  <w:style w:type="paragraph" w:styleId="Naslov2">
    <w:name w:val="heading 2"/>
    <w:basedOn w:val="Odstavekseznama"/>
    <w:next w:val="Navaden"/>
    <w:link w:val="Naslov2Znak"/>
    <w:uiPriority w:val="9"/>
    <w:unhideWhenUsed/>
    <w:qFormat/>
    <w:rsid w:val="00BE47C3"/>
    <w:pPr>
      <w:numPr>
        <w:ilvl w:val="1"/>
        <w:numId w:val="16"/>
      </w:numPr>
      <w:spacing w:after="240" w:line="276" w:lineRule="auto"/>
      <w:jc w:val="both"/>
      <w:outlineLvl w:val="1"/>
    </w:pPr>
    <w:rPr>
      <w:rFonts w:ascii="Tahoma" w:hAnsi="Tahoma" w:cs="Tahoma"/>
      <w:b/>
      <w:sz w:val="20"/>
      <w:szCs w:val="20"/>
    </w:rPr>
  </w:style>
  <w:style w:type="paragraph" w:styleId="Naslov3">
    <w:name w:val="heading 3"/>
    <w:aliases w:val="Heading 3a,Heading 3A,h3,H3,2h,§,OdsKap3,OdsKap3Überschrift,l3,CT,ITT t3,PA Minor Section,TE Heading,Heading3,H3-Heading 3,3,l3.3,list 3,list3,subhead,1.,Heading No. L3,l31,CT1,H31,l32,nms SubSect1,h31,h32,h311,h33,h34,h35,h321,h331,h341,h36"/>
    <w:basedOn w:val="Navaden"/>
    <w:next w:val="Navaden"/>
    <w:link w:val="Naslov3Znak"/>
    <w:unhideWhenUsed/>
    <w:qFormat/>
    <w:rsid w:val="00343F6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Naslov4">
    <w:name w:val="heading 4"/>
    <w:aliases w:val="Heading 4a,H4,H41,H42,H43,h4,ITT t4,PA Micro Section,TE Heading 4,4,H4-Heading 4,a.,Heading4,4heading,l4,h41,41,H4-Heading 41,a.1,Heading41,heading 41,l41,4heading1,h42,42,H4-Heading 42,a.2,Heading42,heading 42,l42,4heading2,h411,H411,411,a.11"/>
    <w:basedOn w:val="Navaden"/>
    <w:next w:val="Navaden"/>
    <w:link w:val="Naslov4Znak"/>
    <w:unhideWhenUsed/>
    <w:qFormat/>
    <w:rsid w:val="00343F6B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Naslov5">
    <w:name w:val="heading 5"/>
    <w:aliases w:val="Heading 5a,tekst pod 1.1.1"/>
    <w:basedOn w:val="Navaden"/>
    <w:next w:val="Navaden"/>
    <w:link w:val="Naslov5Znak"/>
    <w:unhideWhenUsed/>
    <w:qFormat/>
    <w:rsid w:val="00343F6B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Naslov6">
    <w:name w:val="heading 6"/>
    <w:aliases w:val="Heading 6a,tekst 1.1.1.1"/>
    <w:basedOn w:val="Navaden"/>
    <w:next w:val="Navaden"/>
    <w:link w:val="Naslov6Znak"/>
    <w:unhideWhenUsed/>
    <w:qFormat/>
    <w:rsid w:val="00343F6B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Naslov7">
    <w:name w:val="heading 7"/>
    <w:basedOn w:val="Naslov2"/>
    <w:next w:val="Navaden"/>
    <w:link w:val="Naslov7Znak"/>
    <w:uiPriority w:val="9"/>
    <w:unhideWhenUsed/>
    <w:qFormat/>
    <w:rsid w:val="00B24550"/>
    <w:pPr>
      <w:numPr>
        <w:ilvl w:val="2"/>
      </w:numPr>
      <w:outlineLvl w:val="6"/>
    </w:p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Telobesedila2">
    <w:name w:val="Body Text 2"/>
    <w:basedOn w:val="Navaden"/>
    <w:link w:val="Telobesedila2Znak"/>
    <w:rsid w:val="00245DB6"/>
    <w:pPr>
      <w:jc w:val="both"/>
    </w:pPr>
    <w:rPr>
      <w:b/>
    </w:rPr>
  </w:style>
  <w:style w:type="character" w:customStyle="1" w:styleId="Telobesedila2Znak">
    <w:name w:val="Telo besedila 2 Znak"/>
    <w:basedOn w:val="Privzetapisavaodstavka"/>
    <w:link w:val="Telobesedila2"/>
    <w:rsid w:val="00245DB6"/>
    <w:rPr>
      <w:rFonts w:ascii="Times New Roman" w:eastAsia="Times New Roman" w:hAnsi="Times New Roman" w:cs="Times New Roman"/>
      <w:b/>
      <w:sz w:val="24"/>
      <w:szCs w:val="24"/>
      <w:lang w:eastAsia="sl-SI"/>
    </w:rPr>
  </w:style>
  <w:style w:type="paragraph" w:customStyle="1" w:styleId="Navaden1">
    <w:name w:val="Navaden_1"/>
    <w:basedOn w:val="Navaden"/>
    <w:link w:val="Navaden1Znak"/>
    <w:uiPriority w:val="99"/>
    <w:qFormat/>
    <w:rsid w:val="00245DB6"/>
    <w:pPr>
      <w:spacing w:after="120"/>
      <w:jc w:val="both"/>
    </w:pPr>
    <w:rPr>
      <w:i/>
      <w:spacing w:val="-5"/>
    </w:rPr>
  </w:style>
  <w:style w:type="character" w:customStyle="1" w:styleId="Navaden1Znak">
    <w:name w:val="Navaden_1 Znak"/>
    <w:link w:val="Navaden1"/>
    <w:uiPriority w:val="99"/>
    <w:rsid w:val="00245DB6"/>
    <w:rPr>
      <w:rFonts w:ascii="Times New Roman" w:eastAsia="Times New Roman" w:hAnsi="Times New Roman" w:cs="Times New Roman"/>
      <w:i/>
      <w:spacing w:val="-5"/>
      <w:sz w:val="24"/>
      <w:szCs w:val="24"/>
      <w:lang w:eastAsia="sl-SI"/>
    </w:rPr>
  </w:style>
  <w:style w:type="character" w:styleId="Pripombasklic">
    <w:name w:val="annotation reference"/>
    <w:basedOn w:val="Privzetapisavaodstavka"/>
    <w:uiPriority w:val="99"/>
    <w:semiHidden/>
    <w:unhideWhenUsed/>
    <w:rsid w:val="00245DB6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unhideWhenUsed/>
    <w:rsid w:val="00245DB6"/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rsid w:val="00245DB6"/>
    <w:rPr>
      <w:rFonts w:ascii="Times New Roman" w:eastAsia="Times New Roman" w:hAnsi="Times New Roman" w:cs="Times New Roman"/>
      <w:sz w:val="20"/>
      <w:szCs w:val="20"/>
      <w:lang w:eastAsia="sl-SI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245DB6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245DB6"/>
    <w:rPr>
      <w:rFonts w:ascii="Times New Roman" w:eastAsia="Times New Roman" w:hAnsi="Times New Roman" w:cs="Times New Roman"/>
      <w:b/>
      <w:bCs/>
      <w:sz w:val="20"/>
      <w:szCs w:val="20"/>
      <w:lang w:eastAsia="sl-SI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245DB6"/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245DB6"/>
    <w:rPr>
      <w:rFonts w:ascii="Segoe UI" w:eastAsia="Times New Roman" w:hAnsi="Segoe UI" w:cs="Segoe UI"/>
      <w:sz w:val="18"/>
      <w:szCs w:val="18"/>
      <w:lang w:eastAsia="sl-SI"/>
    </w:rPr>
  </w:style>
  <w:style w:type="paragraph" w:styleId="Odstavekseznama">
    <w:name w:val="List Paragraph"/>
    <w:aliases w:val="PODNASLOV,Viri,Naslov2a,Odstavek seznama1,za tekst,List Paragraph2,List Paragraph1,Povzetek odstavka,Liste 1,Bullet List,FooterText,numbered,Paragraphe de liste1,Bulletr List Paragraph,列出段落,列出段落1,List Paragraph21,Listeafsnit1"/>
    <w:basedOn w:val="Navaden"/>
    <w:link w:val="OdstavekseznamaZnak"/>
    <w:uiPriority w:val="34"/>
    <w:qFormat/>
    <w:rsid w:val="00F65CC3"/>
    <w:pPr>
      <w:ind w:left="720"/>
      <w:contextualSpacing/>
    </w:pPr>
  </w:style>
  <w:style w:type="paragraph" w:customStyle="1" w:styleId="Default">
    <w:name w:val="Default"/>
    <w:rsid w:val="00493FC8"/>
    <w:pPr>
      <w:autoSpaceDE w:val="0"/>
      <w:autoSpaceDN w:val="0"/>
      <w:adjustRightInd w:val="0"/>
      <w:spacing w:after="0" w:line="240" w:lineRule="auto"/>
    </w:pPr>
    <w:rPr>
      <w:rFonts w:ascii="Swis721 Lt BT" w:hAnsi="Swis721 Lt BT" w:cs="Swis721 Lt BT"/>
      <w:color w:val="000000"/>
      <w:sz w:val="24"/>
      <w:szCs w:val="24"/>
    </w:rPr>
  </w:style>
  <w:style w:type="character" w:customStyle="1" w:styleId="Naslov1Znak">
    <w:name w:val="Naslov 1 Znak"/>
    <w:basedOn w:val="Privzetapisavaodstavka"/>
    <w:link w:val="Naslov1"/>
    <w:uiPriority w:val="9"/>
    <w:rsid w:val="00405F24"/>
    <w:rPr>
      <w:rFonts w:ascii="Tahoma" w:eastAsia="Times New Roman" w:hAnsi="Tahoma" w:cs="Tahoma"/>
      <w:b/>
      <w:szCs w:val="20"/>
      <w:lang w:eastAsia="sl-SI"/>
    </w:rPr>
  </w:style>
  <w:style w:type="paragraph" w:styleId="NaslovTOC">
    <w:name w:val="TOC Heading"/>
    <w:basedOn w:val="Naslov1"/>
    <w:next w:val="Navaden"/>
    <w:uiPriority w:val="39"/>
    <w:unhideWhenUsed/>
    <w:qFormat/>
    <w:rsid w:val="00062DB6"/>
    <w:pPr>
      <w:spacing w:line="259" w:lineRule="auto"/>
      <w:outlineLvl w:val="9"/>
    </w:pPr>
  </w:style>
  <w:style w:type="paragraph" w:styleId="Kazalovsebine2">
    <w:name w:val="toc 2"/>
    <w:basedOn w:val="Navaden"/>
    <w:next w:val="Navaden"/>
    <w:autoRedefine/>
    <w:uiPriority w:val="39"/>
    <w:unhideWhenUsed/>
    <w:rsid w:val="00062DB6"/>
    <w:pPr>
      <w:spacing w:after="100" w:line="259" w:lineRule="auto"/>
      <w:ind w:left="220"/>
    </w:pPr>
    <w:rPr>
      <w:rFonts w:asciiTheme="minorHAnsi" w:eastAsiaTheme="minorEastAsia" w:hAnsiTheme="minorHAnsi"/>
      <w:sz w:val="22"/>
      <w:szCs w:val="22"/>
    </w:rPr>
  </w:style>
  <w:style w:type="paragraph" w:styleId="Kazalovsebine1">
    <w:name w:val="toc 1"/>
    <w:basedOn w:val="Navaden"/>
    <w:next w:val="Navaden"/>
    <w:autoRedefine/>
    <w:uiPriority w:val="39"/>
    <w:unhideWhenUsed/>
    <w:rsid w:val="00062DB6"/>
    <w:pPr>
      <w:spacing w:after="100" w:line="259" w:lineRule="auto"/>
    </w:pPr>
    <w:rPr>
      <w:rFonts w:asciiTheme="minorHAnsi" w:eastAsiaTheme="minorEastAsia" w:hAnsiTheme="minorHAnsi"/>
      <w:sz w:val="22"/>
      <w:szCs w:val="22"/>
    </w:rPr>
  </w:style>
  <w:style w:type="paragraph" w:styleId="Kazalovsebine3">
    <w:name w:val="toc 3"/>
    <w:basedOn w:val="Navaden"/>
    <w:next w:val="Navaden"/>
    <w:autoRedefine/>
    <w:uiPriority w:val="39"/>
    <w:unhideWhenUsed/>
    <w:rsid w:val="00062DB6"/>
    <w:pPr>
      <w:spacing w:after="100" w:line="259" w:lineRule="auto"/>
      <w:ind w:left="440"/>
    </w:pPr>
    <w:rPr>
      <w:rFonts w:asciiTheme="minorHAnsi" w:eastAsiaTheme="minorEastAsia" w:hAnsiTheme="minorHAnsi"/>
      <w:sz w:val="22"/>
      <w:szCs w:val="22"/>
    </w:rPr>
  </w:style>
  <w:style w:type="character" w:customStyle="1" w:styleId="Naslov2Znak">
    <w:name w:val="Naslov 2 Znak"/>
    <w:basedOn w:val="Privzetapisavaodstavka"/>
    <w:link w:val="Naslov2"/>
    <w:uiPriority w:val="9"/>
    <w:rsid w:val="00BE47C3"/>
    <w:rPr>
      <w:rFonts w:ascii="Tahoma" w:eastAsia="Times New Roman" w:hAnsi="Tahoma" w:cs="Tahoma"/>
      <w:b/>
      <w:sz w:val="20"/>
      <w:szCs w:val="20"/>
      <w:lang w:eastAsia="sl-SI"/>
    </w:rPr>
  </w:style>
  <w:style w:type="character" w:styleId="Hiperpovezava">
    <w:name w:val="Hyperlink"/>
    <w:basedOn w:val="Privzetapisavaodstavka"/>
    <w:uiPriority w:val="99"/>
    <w:unhideWhenUsed/>
    <w:rsid w:val="00062DB6"/>
    <w:rPr>
      <w:color w:val="0563C1" w:themeColor="hyperlink"/>
      <w:u w:val="single"/>
    </w:rPr>
  </w:style>
  <w:style w:type="character" w:customStyle="1" w:styleId="OdstavekseznamaZnak">
    <w:name w:val="Odstavek seznama Znak"/>
    <w:aliases w:val="PODNASLOV Znak,Viri Znak,Naslov2a Znak,Odstavek seznama1 Znak,za tekst Znak,List Paragraph2 Znak,List Paragraph1 Znak,Povzetek odstavka Znak,Liste 1 Znak,Bullet List Znak,FooterText Znak,numbered Znak,Paragraphe de liste1 Znak"/>
    <w:basedOn w:val="Privzetapisavaodstavka"/>
    <w:link w:val="Odstavekseznama"/>
    <w:uiPriority w:val="34"/>
    <w:qFormat/>
    <w:locked/>
    <w:rsid w:val="00566EA4"/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Naslov">
    <w:name w:val="Title"/>
    <w:basedOn w:val="Navaden"/>
    <w:link w:val="NaslovZnak"/>
    <w:qFormat/>
    <w:rsid w:val="00566EA4"/>
    <w:pPr>
      <w:jc w:val="center"/>
    </w:pPr>
    <w:rPr>
      <w:rFonts w:ascii="Tahoma" w:hAnsi="Tahoma" w:cs="Tahoma"/>
      <w:b/>
      <w:sz w:val="32"/>
      <w:szCs w:val="32"/>
      <w:lang w:eastAsia="en-US"/>
    </w:rPr>
  </w:style>
  <w:style w:type="character" w:customStyle="1" w:styleId="NaslovZnak">
    <w:name w:val="Naslov Znak"/>
    <w:basedOn w:val="Privzetapisavaodstavka"/>
    <w:link w:val="Naslov"/>
    <w:rsid w:val="00566EA4"/>
    <w:rPr>
      <w:rFonts w:ascii="Tahoma" w:eastAsia="Times New Roman" w:hAnsi="Tahoma" w:cs="Tahoma"/>
      <w:b/>
      <w:sz w:val="32"/>
      <w:szCs w:val="32"/>
    </w:rPr>
  </w:style>
  <w:style w:type="paragraph" w:styleId="Podnaslov">
    <w:name w:val="Subtitle"/>
    <w:basedOn w:val="Navaden"/>
    <w:next w:val="Navaden"/>
    <w:link w:val="PodnaslovZnak"/>
    <w:qFormat/>
    <w:rsid w:val="00566EA4"/>
    <w:pPr>
      <w:spacing w:after="200" w:line="276" w:lineRule="auto"/>
    </w:pPr>
    <w:rPr>
      <w:rFonts w:asciiTheme="majorHAnsi" w:eastAsiaTheme="majorEastAsia" w:hAnsiTheme="majorHAnsi" w:cstheme="majorBidi"/>
      <w:i/>
      <w:iCs/>
      <w:color w:val="5B9BD5" w:themeColor="accent1"/>
      <w:spacing w:val="15"/>
      <w:lang w:val="en-US" w:eastAsia="en-US" w:bidi="en-US"/>
    </w:rPr>
  </w:style>
  <w:style w:type="character" w:customStyle="1" w:styleId="PodnaslovZnak">
    <w:name w:val="Podnaslov Znak"/>
    <w:basedOn w:val="Privzetapisavaodstavka"/>
    <w:link w:val="Podnaslov"/>
    <w:rsid w:val="00566EA4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  <w:lang w:val="en-US" w:bidi="en-US"/>
    </w:rPr>
  </w:style>
  <w:style w:type="character" w:customStyle="1" w:styleId="Naslov3Znak">
    <w:name w:val="Naslov 3 Znak"/>
    <w:aliases w:val="Heading 3a Znak,Heading 3A Znak,h3 Znak,H3 Znak,2h Znak,§ Znak,OdsKap3 Znak,OdsKap3Überschrift Znak,l3 Znak,CT Znak,ITT t3 Znak,PA Minor Section Znak,TE Heading Znak,Heading3 Znak,H3-Heading 3 Znak,3 Znak,l3.3 Znak,list 3 Znak,list3 Znak"/>
    <w:basedOn w:val="Privzetapisavaodstavka"/>
    <w:link w:val="Naslov3"/>
    <w:uiPriority w:val="9"/>
    <w:semiHidden/>
    <w:rsid w:val="00343F6B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sl-SI"/>
    </w:rPr>
  </w:style>
  <w:style w:type="character" w:customStyle="1" w:styleId="Naslov4Znak">
    <w:name w:val="Naslov 4 Znak"/>
    <w:aliases w:val="Heading 4a Znak,H4 Znak,H41 Znak,H42 Znak,H43 Znak,h4 Znak,ITT t4 Znak,PA Micro Section Znak,TE Heading 4 Znak,4 Znak,H4-Heading 4 Znak,a. Znak,Heading4 Znak,4heading Znak,l4 Znak,h41 Znak,41 Znak,H4-Heading 41 Znak,a.1 Znak,Heading41 Znak"/>
    <w:basedOn w:val="Privzetapisavaodstavka"/>
    <w:link w:val="Naslov4"/>
    <w:uiPriority w:val="9"/>
    <w:semiHidden/>
    <w:rsid w:val="00343F6B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sl-SI"/>
    </w:rPr>
  </w:style>
  <w:style w:type="character" w:customStyle="1" w:styleId="Naslov5Znak">
    <w:name w:val="Naslov 5 Znak"/>
    <w:aliases w:val="Heading 5a Znak,tekst pod 1.1.1 Znak"/>
    <w:basedOn w:val="Privzetapisavaodstavka"/>
    <w:link w:val="Naslov5"/>
    <w:uiPriority w:val="9"/>
    <w:semiHidden/>
    <w:rsid w:val="00343F6B"/>
    <w:rPr>
      <w:rFonts w:asciiTheme="majorHAnsi" w:eastAsiaTheme="majorEastAsia" w:hAnsiTheme="majorHAnsi" w:cstheme="majorBidi"/>
      <w:color w:val="2E74B5" w:themeColor="accent1" w:themeShade="BF"/>
      <w:sz w:val="24"/>
      <w:szCs w:val="24"/>
      <w:lang w:eastAsia="sl-SI"/>
    </w:rPr>
  </w:style>
  <w:style w:type="character" w:customStyle="1" w:styleId="Naslov6Znak">
    <w:name w:val="Naslov 6 Znak"/>
    <w:aliases w:val="Heading 6a Znak,tekst 1.1.1.1 Znak"/>
    <w:basedOn w:val="Privzetapisavaodstavka"/>
    <w:link w:val="Naslov6"/>
    <w:uiPriority w:val="9"/>
    <w:semiHidden/>
    <w:rsid w:val="00343F6B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sl-SI"/>
    </w:rPr>
  </w:style>
  <w:style w:type="paragraph" w:styleId="Blokbesedila">
    <w:name w:val="Block Text"/>
    <w:basedOn w:val="Navaden"/>
    <w:rsid w:val="00343F6B"/>
    <w:pPr>
      <w:spacing w:before="120"/>
      <w:ind w:left="2736" w:right="8"/>
      <w:jc w:val="both"/>
    </w:pPr>
    <w:rPr>
      <w:rFonts w:ascii="Tahoma" w:hAnsi="Tahoma"/>
      <w:sz w:val="20"/>
    </w:rPr>
  </w:style>
  <w:style w:type="character" w:customStyle="1" w:styleId="Naslov5nivoZnakZnak">
    <w:name w:val="Naslov 5 nivo Znak Znak"/>
    <w:rsid w:val="00343F6B"/>
    <w:rPr>
      <w:rFonts w:ascii="Arial" w:hAnsi="Arial"/>
      <w:i/>
      <w:lang w:val="sl-SI" w:eastAsia="sl-SI" w:bidi="ar-SA"/>
    </w:rPr>
  </w:style>
  <w:style w:type="character" w:customStyle="1" w:styleId="Naslov7Znak">
    <w:name w:val="Naslov 7 Znak"/>
    <w:basedOn w:val="Privzetapisavaodstavka"/>
    <w:link w:val="Naslov7"/>
    <w:uiPriority w:val="9"/>
    <w:rsid w:val="00B24550"/>
    <w:rPr>
      <w:rFonts w:ascii="Tahoma" w:eastAsia="Times New Roman" w:hAnsi="Tahoma" w:cs="Tahoma"/>
      <w:b/>
      <w:sz w:val="20"/>
      <w:szCs w:val="20"/>
      <w:lang w:eastAsia="sl-SI"/>
    </w:rPr>
  </w:style>
  <w:style w:type="paragraph" w:styleId="Glava">
    <w:name w:val="header"/>
    <w:basedOn w:val="Navaden"/>
    <w:link w:val="GlavaZnak"/>
    <w:uiPriority w:val="99"/>
    <w:unhideWhenUsed/>
    <w:rsid w:val="002F7A4C"/>
    <w:pPr>
      <w:tabs>
        <w:tab w:val="center" w:pos="4536"/>
        <w:tab w:val="right" w:pos="9072"/>
      </w:tabs>
    </w:pPr>
  </w:style>
  <w:style w:type="character" w:customStyle="1" w:styleId="GlavaZnak">
    <w:name w:val="Glava Znak"/>
    <w:basedOn w:val="Privzetapisavaodstavka"/>
    <w:link w:val="Glava"/>
    <w:uiPriority w:val="99"/>
    <w:rsid w:val="002F7A4C"/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Noga">
    <w:name w:val="footer"/>
    <w:basedOn w:val="Navaden"/>
    <w:link w:val="NogaZnak"/>
    <w:uiPriority w:val="99"/>
    <w:unhideWhenUsed/>
    <w:rsid w:val="002F7A4C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uiPriority w:val="99"/>
    <w:rsid w:val="002F7A4C"/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Revizija">
    <w:name w:val="Revision"/>
    <w:hidden/>
    <w:uiPriority w:val="99"/>
    <w:semiHidden/>
    <w:rsid w:val="00A53CD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Brezrazmikov">
    <w:name w:val="No Spacing"/>
    <w:link w:val="BrezrazmikovZnak"/>
    <w:uiPriority w:val="99"/>
    <w:qFormat/>
    <w:rsid w:val="00A1542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customStyle="1" w:styleId="BrezrazmikovZnak">
    <w:name w:val="Brez razmikov Znak"/>
    <w:basedOn w:val="Privzetapisavaodstavka"/>
    <w:link w:val="Brezrazmikov"/>
    <w:uiPriority w:val="99"/>
    <w:locked/>
    <w:rsid w:val="00E72491"/>
    <w:rPr>
      <w:rFonts w:ascii="Times New Roman" w:eastAsia="Times New Roman" w:hAnsi="Times New Roman" w:cs="Times New Roman"/>
      <w:sz w:val="20"/>
      <w:szCs w:val="20"/>
      <w:lang w:eastAsia="sl-SI"/>
    </w:rPr>
  </w:style>
  <w:style w:type="table" w:styleId="Tabelamrea">
    <w:name w:val="Table Grid"/>
    <w:basedOn w:val="Navadnatabela"/>
    <w:uiPriority w:val="39"/>
    <w:rsid w:val="00976A0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sl-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641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7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62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4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57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42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8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35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43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1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C319411D9C9904083F131A31A1EC84E" ma:contentTypeVersion="" ma:contentTypeDescription="Ustvari nov dokument." ma:contentTypeScope="" ma:versionID="1ed9a40ebae98a9a54db0b2ce09744ba">
  <xsd:schema xmlns:xsd="http://www.w3.org/2001/XMLSchema" xmlns:xs="http://www.w3.org/2001/XMLSchema" xmlns:p="http://schemas.microsoft.com/office/2006/metadata/properties" xmlns:ns2="DB316F08-6E87-4FEF-AC77-2D4C355AFA45" targetNamespace="http://schemas.microsoft.com/office/2006/metadata/properties" ma:root="true" ma:fieldsID="3643b5bd3f7a6a9213d6959e5b54c777" ns2:_="">
    <xsd:import namespace="DB316F08-6E87-4FEF-AC77-2D4C355AFA45"/>
    <xsd:element name="properties">
      <xsd:complexType>
        <xsd:sequence>
          <xsd:element name="documentManagement">
            <xsd:complexType>
              <xsd:all>
                <xsd:element ref="ns2:DodOpis" minOccurs="0"/>
                <xsd:element ref="ns2:OrgZap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B316F08-6E87-4FEF-AC77-2D4C355AFA45" elementFormDefault="qualified">
    <xsd:import namespace="http://schemas.microsoft.com/office/2006/documentManagement/types"/>
    <xsd:import namespace="http://schemas.microsoft.com/office/infopath/2007/PartnerControls"/>
    <xsd:element name="DodOpis" ma:index="8" nillable="true" ma:displayName="DodOpis" ma:internalName="DodOpis">
      <xsd:simpleType>
        <xsd:restriction base="dms:Text">
          <xsd:maxLength value="255"/>
        </xsd:restriction>
      </xsd:simpleType>
    </xsd:element>
    <xsd:element name="OrgZap" ma:index="9" nillable="true" ma:displayName="OrgZap" ma:internalName="OrgZap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rgZap xmlns="DB316F08-6E87-4FEF-AC77-2D4C355AFA45" xsi:nil="true"/>
    <DodOpis xmlns="DB316F08-6E87-4FEF-AC77-2D4C355AFA45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6E89E265-5EF3-4A41-9BAA-32B09E0E9D6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ACF89B4-9379-465E-9A8F-5E009AAF467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B316F08-6E87-4FEF-AC77-2D4C355AFA4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64F5A8F-F84D-40F6-9C0F-B87A8E4971FF}">
  <ds:schemaRefs>
    <ds:schemaRef ds:uri="http://schemas.microsoft.com/office/2006/metadata/properties"/>
    <ds:schemaRef ds:uri="http://schemas.microsoft.com/office/infopath/2007/PartnerControls"/>
    <ds:schemaRef ds:uri="DB316F08-6E87-4FEF-AC77-2D4C355AFA45"/>
  </ds:schemaRefs>
</ds:datastoreItem>
</file>

<file path=customXml/itemProps4.xml><?xml version="1.0" encoding="utf-8"?>
<ds:datastoreItem xmlns:ds="http://schemas.openxmlformats.org/officeDocument/2006/customXml" ds:itemID="{12BF7D94-F1D8-40CD-87B6-BE973CEFBD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69</Words>
  <Characters>398</Characters>
  <Application>Microsoft Office Word</Application>
  <DocSecurity>0</DocSecurity>
  <Lines>3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DRI</Company>
  <LinksUpToDate>false</LinksUpToDate>
  <CharactersWithSpaces>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Mojca Srebot</dc:creator>
  <cp:keywords/>
  <dc:description/>
  <cp:lastModifiedBy>Dejan Žohar</cp:lastModifiedBy>
  <cp:revision>3</cp:revision>
  <cp:lastPrinted>2025-04-02T05:13:00Z</cp:lastPrinted>
  <dcterms:created xsi:type="dcterms:W3CDTF">2026-03-20T10:55:00Z</dcterms:created>
  <dcterms:modified xsi:type="dcterms:W3CDTF">2026-03-20T10:55:00Z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0x0101003C319411D9C9904083F131A31A1EC84E</vt:lpwstr>
  </property>
</Properties>
</file>